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45F2B" w14:textId="77777777" w:rsidR="00A31803" w:rsidRPr="004F439B" w:rsidRDefault="00A31803">
      <w:pPr>
        <w:spacing w:before="3" w:line="100" w:lineRule="exact"/>
        <w:rPr>
          <w:rFonts w:ascii="Arial" w:hAnsi="Arial" w:cs="Arial"/>
        </w:rPr>
      </w:pPr>
    </w:p>
    <w:p w14:paraId="50AB6A57" w14:textId="3660E667" w:rsidR="00A31803" w:rsidRPr="004F439B" w:rsidRDefault="009221A2" w:rsidP="00A260BA">
      <w:pPr>
        <w:spacing w:before="32" w:line="240" w:lineRule="exact"/>
        <w:jc w:val="center"/>
        <w:rPr>
          <w:rFonts w:ascii="Arial" w:eastAsia="Arial" w:hAnsi="Arial" w:cs="Arial"/>
          <w:position w:val="-1"/>
        </w:rPr>
      </w:pPr>
      <w:bookmarkStart w:id="1" w:name="_Hlk144281977"/>
      <w:r>
        <w:rPr>
          <w:rFonts w:ascii="Arial" w:eastAsia="Arial" w:hAnsi="Arial" w:cs="Arial"/>
          <w:color w:val="FF0000"/>
          <w:spacing w:val="-1"/>
          <w:position w:val="-1"/>
        </w:rPr>
        <w:t>&lt;</w:t>
      </w:r>
      <w:r w:rsidR="00930598">
        <w:rPr>
          <w:rFonts w:ascii="Arial" w:eastAsia="Arial" w:hAnsi="Arial" w:cs="Arial"/>
          <w:color w:val="FF0000"/>
          <w:spacing w:val="-1"/>
          <w:position w:val="-1"/>
        </w:rPr>
        <w:t xml:space="preserve">Insert </w:t>
      </w:r>
      <w:r>
        <w:rPr>
          <w:rFonts w:ascii="Arial" w:eastAsia="Arial" w:hAnsi="Arial" w:cs="Arial"/>
          <w:color w:val="FF0000"/>
          <w:spacing w:val="-1"/>
          <w:position w:val="-1"/>
        </w:rPr>
        <w:t>Letterhead&gt;</w:t>
      </w:r>
    </w:p>
    <w:bookmarkEnd w:id="1"/>
    <w:p w14:paraId="5B1B7122" w14:textId="77777777" w:rsidR="00A31803" w:rsidRPr="004F439B" w:rsidRDefault="00A31803">
      <w:pPr>
        <w:spacing w:before="3" w:line="160" w:lineRule="exact"/>
        <w:rPr>
          <w:rFonts w:ascii="Arial" w:hAnsi="Arial" w:cs="Arial"/>
        </w:rPr>
      </w:pPr>
    </w:p>
    <w:sdt>
      <w:sdtPr>
        <w:rPr>
          <w:rStyle w:val="Style2"/>
          <w:rFonts w:eastAsia="Arial" w:cs="Arial"/>
          <w:b w:val="0"/>
          <w:color w:val="FF0000"/>
        </w:rPr>
        <w:id w:val="75252546"/>
        <w:placeholder>
          <w:docPart w:val="D14372FBC8C8466B845C384B0DC677ED"/>
        </w:placeholder>
        <w:date>
          <w:dateFormat w:val="dd MMMM yyyy"/>
          <w:lid w:val="en-GB"/>
          <w:storeMappedDataAs w:val="dateTime"/>
          <w:calendar w:val="gregorian"/>
        </w:date>
      </w:sdtPr>
      <w:sdtContent>
        <w:p w14:paraId="1C8EC9FF" w14:textId="6B24FCDF" w:rsidR="00A260BA" w:rsidRPr="00930598" w:rsidRDefault="00A260BA" w:rsidP="00930598">
          <w:pPr>
            <w:spacing w:before="32"/>
            <w:ind w:left="100" w:right="7961"/>
            <w:jc w:val="both"/>
            <w:rPr>
              <w:rFonts w:ascii="Arial" w:eastAsia="Arial" w:hAnsi="Arial" w:cs="Arial"/>
              <w:b/>
              <w:bCs/>
              <w:color w:val="00B050"/>
            </w:rPr>
          </w:pPr>
          <w:r w:rsidRPr="00930598">
            <w:rPr>
              <w:rStyle w:val="Style2"/>
              <w:rFonts w:eastAsia="Arial" w:cs="Arial"/>
              <w:b w:val="0"/>
              <w:color w:val="FF0000"/>
            </w:rPr>
            <w:t>[</w:t>
          </w:r>
          <w:r w:rsidR="007437DF" w:rsidRPr="00930598">
            <w:rPr>
              <w:rStyle w:val="Style2"/>
              <w:rFonts w:eastAsia="Arial" w:cs="Arial"/>
              <w:b w:val="0"/>
              <w:color w:val="FF0000"/>
            </w:rPr>
            <w:t>Select a Date</w:t>
          </w:r>
          <w:r w:rsidRPr="00930598">
            <w:rPr>
              <w:rStyle w:val="Style2"/>
              <w:rFonts w:eastAsia="Arial" w:cs="Arial"/>
              <w:b w:val="0"/>
              <w:color w:val="FF0000"/>
            </w:rPr>
            <w:t>]</w:t>
          </w:r>
        </w:p>
      </w:sdtContent>
    </w:sdt>
    <w:p w14:paraId="5A009DC1" w14:textId="77777777" w:rsidR="00A260BA" w:rsidRPr="004F439B" w:rsidRDefault="00A260BA" w:rsidP="00A260BA">
      <w:pPr>
        <w:ind w:left="100" w:right="7376"/>
        <w:jc w:val="both"/>
        <w:rPr>
          <w:rFonts w:ascii="Arial" w:eastAsia="Arial" w:hAnsi="Arial" w:cs="Arial"/>
          <w:spacing w:val="2"/>
        </w:rPr>
      </w:pPr>
    </w:p>
    <w:p w14:paraId="64B0DD1D" w14:textId="77777777" w:rsidR="00A260BA" w:rsidRPr="004F439B" w:rsidRDefault="00A260BA" w:rsidP="00EE6DB9">
      <w:pPr>
        <w:ind w:left="100" w:right="7376"/>
        <w:jc w:val="both"/>
        <w:rPr>
          <w:rFonts w:ascii="Arial" w:eastAsia="Arial" w:hAnsi="Arial" w:cs="Arial"/>
          <w:spacing w:val="2"/>
        </w:rPr>
      </w:pPr>
      <w:r w:rsidRPr="004F439B">
        <w:rPr>
          <w:rFonts w:ascii="Arial" w:eastAsia="Arial" w:hAnsi="Arial" w:cs="Arial"/>
          <w:spacing w:val="2"/>
        </w:rPr>
        <w:t>To</w:t>
      </w:r>
    </w:p>
    <w:p w14:paraId="67D6E2C6" w14:textId="75B36AFA" w:rsidR="00DE0EA0" w:rsidRPr="00002A76" w:rsidRDefault="00DE0EA0" w:rsidP="00DE0EA0">
      <w:pPr>
        <w:ind w:left="100"/>
        <w:jc w:val="both"/>
        <w:rPr>
          <w:rFonts w:ascii="Arial" w:eastAsia="Arial" w:hAnsi="Arial" w:cs="Arial"/>
          <w:spacing w:val="2"/>
        </w:rPr>
      </w:pPr>
      <w:r w:rsidRPr="00002A76">
        <w:rPr>
          <w:rFonts w:ascii="Arial" w:eastAsia="Arial" w:hAnsi="Arial" w:cs="Arial"/>
          <w:spacing w:val="2"/>
        </w:rPr>
        <w:t xml:space="preserve">Fusang </w:t>
      </w:r>
      <w:r>
        <w:rPr>
          <w:rFonts w:ascii="Arial" w:eastAsia="Arial" w:hAnsi="Arial" w:cs="Arial"/>
          <w:spacing w:val="2"/>
        </w:rPr>
        <w:t xml:space="preserve">Exchange </w:t>
      </w:r>
      <w:r w:rsidRPr="00002A76">
        <w:rPr>
          <w:rFonts w:ascii="Arial" w:eastAsia="Arial" w:hAnsi="Arial" w:cs="Arial"/>
          <w:spacing w:val="2"/>
        </w:rPr>
        <w:t>Limited</w:t>
      </w:r>
    </w:p>
    <w:p w14:paraId="39C6B473" w14:textId="77777777" w:rsidR="00DE0EA0" w:rsidRDefault="00DE0EA0" w:rsidP="00DE0EA0">
      <w:pPr>
        <w:ind w:left="102"/>
        <w:jc w:val="both"/>
        <w:rPr>
          <w:rFonts w:ascii="Arial" w:eastAsia="Arial" w:hAnsi="Arial" w:cs="Arial"/>
          <w:spacing w:val="2"/>
        </w:rPr>
      </w:pPr>
      <w:r w:rsidRPr="007A5ADE">
        <w:rPr>
          <w:rFonts w:ascii="Arial" w:eastAsia="Arial" w:hAnsi="Arial" w:cs="Arial"/>
          <w:spacing w:val="2"/>
        </w:rPr>
        <w:t>Level 7(A), Main Office Tower</w:t>
      </w:r>
    </w:p>
    <w:p w14:paraId="1705768C" w14:textId="77777777" w:rsidR="00DE0EA0" w:rsidRDefault="00DE0EA0" w:rsidP="00DE0EA0">
      <w:pPr>
        <w:ind w:left="102"/>
        <w:jc w:val="both"/>
        <w:rPr>
          <w:rFonts w:ascii="Arial" w:eastAsia="Arial" w:hAnsi="Arial" w:cs="Arial"/>
          <w:spacing w:val="2"/>
        </w:rPr>
      </w:pPr>
      <w:r w:rsidRPr="007A5ADE">
        <w:rPr>
          <w:rFonts w:ascii="Arial" w:eastAsia="Arial" w:hAnsi="Arial" w:cs="Arial"/>
          <w:spacing w:val="2"/>
        </w:rPr>
        <w:t>Financial Park Labuan Complex</w:t>
      </w:r>
    </w:p>
    <w:p w14:paraId="5647DAC3" w14:textId="77777777" w:rsidR="00DE0EA0" w:rsidRDefault="00DE0EA0" w:rsidP="00DE0EA0">
      <w:pPr>
        <w:ind w:left="102"/>
        <w:jc w:val="both"/>
        <w:rPr>
          <w:rFonts w:ascii="Arial" w:eastAsia="Arial" w:hAnsi="Arial" w:cs="Arial"/>
          <w:spacing w:val="2"/>
        </w:rPr>
      </w:pPr>
      <w:r w:rsidRPr="007A5ADE">
        <w:rPr>
          <w:rFonts w:ascii="Arial" w:eastAsia="Arial" w:hAnsi="Arial" w:cs="Arial"/>
          <w:spacing w:val="2"/>
        </w:rPr>
        <w:t>Jalan Merdeka</w:t>
      </w:r>
    </w:p>
    <w:p w14:paraId="22B1FEE0" w14:textId="5F89F5FE" w:rsidR="00A31803" w:rsidRPr="004F439B" w:rsidRDefault="00DE0EA0" w:rsidP="00DE0EA0">
      <w:pPr>
        <w:ind w:left="102"/>
        <w:jc w:val="both"/>
        <w:rPr>
          <w:rFonts w:ascii="Arial" w:hAnsi="Arial" w:cs="Arial"/>
        </w:rPr>
      </w:pPr>
      <w:r>
        <w:rPr>
          <w:rFonts w:ascii="Arial" w:eastAsia="Arial" w:hAnsi="Arial" w:cs="Arial"/>
          <w:spacing w:val="2"/>
        </w:rPr>
        <w:t>Labuan F.T. 87000Malaysia</w:t>
      </w:r>
      <w:r w:rsidRPr="004F439B" w:rsidDel="00DE0EA0">
        <w:rPr>
          <w:rFonts w:ascii="Arial" w:eastAsia="Arial" w:hAnsi="Arial" w:cs="Arial"/>
          <w:spacing w:val="2"/>
        </w:rPr>
        <w:t xml:space="preserve"> </w:t>
      </w:r>
    </w:p>
    <w:p w14:paraId="03FE207B" w14:textId="77777777" w:rsidR="00A31803" w:rsidRPr="004F439B" w:rsidRDefault="00A31803" w:rsidP="00EE6DB9">
      <w:pPr>
        <w:spacing w:before="1" w:line="200" w:lineRule="exact"/>
        <w:jc w:val="both"/>
        <w:rPr>
          <w:rFonts w:ascii="Arial" w:hAnsi="Arial" w:cs="Arial"/>
        </w:rPr>
      </w:pPr>
    </w:p>
    <w:p w14:paraId="4730B858" w14:textId="77777777" w:rsidR="00A31803" w:rsidRPr="004F439B" w:rsidRDefault="00A260BA" w:rsidP="00EE6DB9">
      <w:pPr>
        <w:ind w:left="100" w:right="6757"/>
        <w:jc w:val="both"/>
        <w:rPr>
          <w:rFonts w:ascii="Arial" w:eastAsia="Arial" w:hAnsi="Arial" w:cs="Arial"/>
        </w:rPr>
      </w:pPr>
      <w:r w:rsidRPr="004F439B">
        <w:rPr>
          <w:rFonts w:ascii="Arial" w:eastAsia="Arial" w:hAnsi="Arial" w:cs="Arial"/>
          <w:b/>
        </w:rPr>
        <w:t>L</w:t>
      </w:r>
      <w:r w:rsidRPr="004F439B">
        <w:rPr>
          <w:rFonts w:ascii="Arial" w:eastAsia="Arial" w:hAnsi="Arial" w:cs="Arial"/>
          <w:b/>
          <w:spacing w:val="-1"/>
        </w:rPr>
        <w:t>E</w:t>
      </w:r>
      <w:r w:rsidRPr="004F439B">
        <w:rPr>
          <w:rFonts w:ascii="Arial" w:eastAsia="Arial" w:hAnsi="Arial" w:cs="Arial"/>
          <w:b/>
        </w:rPr>
        <w:t>T</w:t>
      </w:r>
      <w:r w:rsidRPr="004F439B">
        <w:rPr>
          <w:rFonts w:ascii="Arial" w:eastAsia="Arial" w:hAnsi="Arial" w:cs="Arial"/>
          <w:b/>
          <w:spacing w:val="-3"/>
        </w:rPr>
        <w:t>T</w:t>
      </w:r>
      <w:r w:rsidRPr="004F439B">
        <w:rPr>
          <w:rFonts w:ascii="Arial" w:eastAsia="Arial" w:hAnsi="Arial" w:cs="Arial"/>
          <w:b/>
          <w:spacing w:val="-1"/>
        </w:rPr>
        <w:t>E</w:t>
      </w:r>
      <w:r w:rsidRPr="004F439B">
        <w:rPr>
          <w:rFonts w:ascii="Arial" w:eastAsia="Arial" w:hAnsi="Arial" w:cs="Arial"/>
          <w:b/>
        </w:rPr>
        <w:t xml:space="preserve">R </w:t>
      </w:r>
      <w:r w:rsidRPr="004F439B">
        <w:rPr>
          <w:rFonts w:ascii="Arial" w:eastAsia="Arial" w:hAnsi="Arial" w:cs="Arial"/>
          <w:b/>
          <w:spacing w:val="1"/>
        </w:rPr>
        <w:t>O</w:t>
      </w:r>
      <w:r w:rsidRPr="004F439B">
        <w:rPr>
          <w:rFonts w:ascii="Arial" w:eastAsia="Arial" w:hAnsi="Arial" w:cs="Arial"/>
          <w:b/>
        </w:rPr>
        <w:t xml:space="preserve">F </w:t>
      </w:r>
      <w:r w:rsidRPr="004F439B">
        <w:rPr>
          <w:rFonts w:ascii="Arial" w:eastAsia="Arial" w:hAnsi="Arial" w:cs="Arial"/>
          <w:b/>
          <w:spacing w:val="1"/>
        </w:rPr>
        <w:t>GU</w:t>
      </w:r>
      <w:r w:rsidRPr="004F439B">
        <w:rPr>
          <w:rFonts w:ascii="Arial" w:eastAsia="Arial" w:hAnsi="Arial" w:cs="Arial"/>
          <w:b/>
          <w:spacing w:val="-6"/>
        </w:rPr>
        <w:t>A</w:t>
      </w:r>
      <w:r w:rsidRPr="004F439B">
        <w:rPr>
          <w:rFonts w:ascii="Arial" w:eastAsia="Arial" w:hAnsi="Arial" w:cs="Arial"/>
          <w:b/>
          <w:spacing w:val="4"/>
        </w:rPr>
        <w:t>R</w:t>
      </w:r>
      <w:r w:rsidRPr="004F439B">
        <w:rPr>
          <w:rFonts w:ascii="Arial" w:eastAsia="Arial" w:hAnsi="Arial" w:cs="Arial"/>
          <w:b/>
          <w:spacing w:val="-6"/>
        </w:rPr>
        <w:t>A</w:t>
      </w:r>
      <w:r w:rsidRPr="004F439B">
        <w:rPr>
          <w:rFonts w:ascii="Arial" w:eastAsia="Arial" w:hAnsi="Arial" w:cs="Arial"/>
          <w:b/>
          <w:spacing w:val="1"/>
        </w:rPr>
        <w:t>N</w:t>
      </w:r>
      <w:r w:rsidRPr="004F439B">
        <w:rPr>
          <w:rFonts w:ascii="Arial" w:eastAsia="Arial" w:hAnsi="Arial" w:cs="Arial"/>
          <w:b/>
        </w:rPr>
        <w:t>T</w:t>
      </w:r>
      <w:r w:rsidRPr="004F439B">
        <w:rPr>
          <w:rFonts w:ascii="Arial" w:eastAsia="Arial" w:hAnsi="Arial" w:cs="Arial"/>
          <w:b/>
          <w:spacing w:val="-1"/>
        </w:rPr>
        <w:t>E</w:t>
      </w:r>
      <w:r w:rsidRPr="004F439B">
        <w:rPr>
          <w:rFonts w:ascii="Arial" w:eastAsia="Arial" w:hAnsi="Arial" w:cs="Arial"/>
          <w:b/>
        </w:rPr>
        <w:t>E</w:t>
      </w:r>
    </w:p>
    <w:p w14:paraId="331CE182" w14:textId="77777777" w:rsidR="00A31803" w:rsidRPr="004F439B" w:rsidRDefault="00A31803" w:rsidP="00EE6DB9">
      <w:pPr>
        <w:spacing w:before="7"/>
        <w:jc w:val="both"/>
        <w:rPr>
          <w:rFonts w:ascii="Arial" w:hAnsi="Arial" w:cs="Arial"/>
        </w:rPr>
      </w:pPr>
    </w:p>
    <w:p w14:paraId="479A04D2" w14:textId="3BA9A0FD" w:rsidR="00A260BA" w:rsidRPr="004F439B" w:rsidRDefault="00A260BA" w:rsidP="00EE6DB9">
      <w:pPr>
        <w:spacing w:line="300" w:lineRule="auto"/>
        <w:ind w:left="102" w:right="62"/>
        <w:jc w:val="both"/>
        <w:rPr>
          <w:rFonts w:ascii="Arial" w:eastAsia="Arial" w:hAnsi="Arial" w:cs="Arial"/>
          <w:color w:val="000000"/>
        </w:rPr>
      </w:pPr>
      <w:r w:rsidRPr="004F439B">
        <w:rPr>
          <w:rFonts w:ascii="Arial" w:eastAsia="Arial" w:hAnsi="Arial" w:cs="Arial"/>
          <w:spacing w:val="2"/>
        </w:rPr>
        <w:t>T</w:t>
      </w:r>
      <w:r w:rsidRPr="004F439B">
        <w:rPr>
          <w:rFonts w:ascii="Arial" w:eastAsia="Arial" w:hAnsi="Arial" w:cs="Arial"/>
        </w:rPr>
        <w:t>he</w:t>
      </w:r>
      <w:r w:rsidRPr="004F439B">
        <w:rPr>
          <w:rFonts w:ascii="Arial" w:eastAsia="Arial" w:hAnsi="Arial" w:cs="Arial"/>
          <w:spacing w:val="2"/>
        </w:rPr>
        <w:t xml:space="preserve"> </w:t>
      </w:r>
      <w:r w:rsidRPr="004F439B">
        <w:rPr>
          <w:rFonts w:ascii="Arial" w:eastAsia="Arial" w:hAnsi="Arial" w:cs="Arial"/>
        </w:rPr>
        <w:t>a</w:t>
      </w:r>
      <w:r w:rsidRPr="004F439B">
        <w:rPr>
          <w:rFonts w:ascii="Arial" w:eastAsia="Arial" w:hAnsi="Arial" w:cs="Arial"/>
          <w:spacing w:val="-1"/>
        </w:rPr>
        <w:t>p</w:t>
      </w:r>
      <w:r w:rsidRPr="004F439B">
        <w:rPr>
          <w:rFonts w:ascii="Arial" w:eastAsia="Arial" w:hAnsi="Arial" w:cs="Arial"/>
        </w:rPr>
        <w:t>p</w:t>
      </w:r>
      <w:r w:rsidRPr="004F439B">
        <w:rPr>
          <w:rFonts w:ascii="Arial" w:eastAsia="Arial" w:hAnsi="Arial" w:cs="Arial"/>
          <w:spacing w:val="-1"/>
        </w:rPr>
        <w:t>li</w:t>
      </w:r>
      <w:r w:rsidRPr="004F439B">
        <w:rPr>
          <w:rFonts w:ascii="Arial" w:eastAsia="Arial" w:hAnsi="Arial" w:cs="Arial"/>
        </w:rPr>
        <w:t>cati</w:t>
      </w:r>
      <w:r w:rsidRPr="004F439B">
        <w:rPr>
          <w:rFonts w:ascii="Arial" w:eastAsia="Arial" w:hAnsi="Arial" w:cs="Arial"/>
          <w:spacing w:val="-1"/>
        </w:rPr>
        <w:t>o</w:t>
      </w:r>
      <w:r w:rsidRPr="004F439B">
        <w:rPr>
          <w:rFonts w:ascii="Arial" w:eastAsia="Arial" w:hAnsi="Arial" w:cs="Arial"/>
        </w:rPr>
        <w:t>n</w:t>
      </w:r>
      <w:r w:rsidRPr="004F439B">
        <w:rPr>
          <w:rFonts w:ascii="Arial" w:eastAsia="Arial" w:hAnsi="Arial" w:cs="Arial"/>
          <w:spacing w:val="2"/>
        </w:rPr>
        <w:t xml:space="preserve"> </w:t>
      </w:r>
      <w:r w:rsidRPr="004F439B">
        <w:rPr>
          <w:rFonts w:ascii="Arial" w:eastAsia="Arial" w:hAnsi="Arial" w:cs="Arial"/>
        </w:rPr>
        <w:t xml:space="preserve">by </w:t>
      </w:r>
      <w:sdt>
        <w:sdtPr>
          <w:rPr>
            <w:rFonts w:ascii="Arial" w:eastAsia="Arial" w:hAnsi="Arial" w:cs="Arial"/>
          </w:rPr>
          <w:id w:val="100401997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Pr="004F439B">
            <w:rPr>
              <w:rFonts w:ascii="Arial" w:eastAsia="Arial" w:hAnsi="Arial" w:cs="Arial"/>
              <w:color w:val="FF0000"/>
              <w:spacing w:val="1"/>
            </w:rPr>
            <w:t>[</w:t>
          </w:r>
          <w:r w:rsidRPr="004F439B">
            <w:rPr>
              <w:rFonts w:ascii="Arial" w:eastAsia="Arial" w:hAnsi="Arial" w:cs="Arial"/>
              <w:color w:val="FF0000"/>
            </w:rPr>
            <w:t>n</w:t>
          </w:r>
          <w:r w:rsidRPr="004F439B">
            <w:rPr>
              <w:rFonts w:ascii="Arial" w:eastAsia="Arial" w:hAnsi="Arial" w:cs="Arial"/>
              <w:color w:val="FF0000"/>
              <w:spacing w:val="-1"/>
            </w:rPr>
            <w:t>a</w:t>
          </w:r>
          <w:r w:rsidRPr="004F439B">
            <w:rPr>
              <w:rFonts w:ascii="Arial" w:eastAsia="Arial" w:hAnsi="Arial" w:cs="Arial"/>
              <w:color w:val="FF0000"/>
              <w:spacing w:val="-2"/>
            </w:rPr>
            <w:t>m</w:t>
          </w:r>
          <w:r w:rsidRPr="004F439B">
            <w:rPr>
              <w:rFonts w:ascii="Arial" w:eastAsia="Arial" w:hAnsi="Arial" w:cs="Arial"/>
              <w:color w:val="FF0000"/>
            </w:rPr>
            <w:t>e</w:t>
          </w:r>
          <w:r w:rsidRPr="004F439B">
            <w:rPr>
              <w:rFonts w:ascii="Arial" w:eastAsia="Arial" w:hAnsi="Arial" w:cs="Arial"/>
              <w:color w:val="FF0000"/>
              <w:spacing w:val="2"/>
            </w:rPr>
            <w:t xml:space="preserve"> </w:t>
          </w:r>
          <w:r w:rsidRPr="004F439B">
            <w:rPr>
              <w:rFonts w:ascii="Arial" w:eastAsia="Arial" w:hAnsi="Arial" w:cs="Arial"/>
              <w:color w:val="FF0000"/>
              <w:spacing w:val="-3"/>
            </w:rPr>
            <w:t>o</w:t>
          </w:r>
          <w:r w:rsidRPr="004F439B">
            <w:rPr>
              <w:rFonts w:ascii="Arial" w:eastAsia="Arial" w:hAnsi="Arial" w:cs="Arial"/>
              <w:color w:val="FF0000"/>
            </w:rPr>
            <w:t>f</w:t>
          </w:r>
          <w:r w:rsidRPr="004F439B">
            <w:rPr>
              <w:rFonts w:ascii="Arial" w:eastAsia="Arial" w:hAnsi="Arial" w:cs="Arial"/>
              <w:color w:val="FF0000"/>
              <w:spacing w:val="6"/>
            </w:rPr>
            <w:t xml:space="preserve"> </w:t>
          </w:r>
          <w:r w:rsidRPr="004F439B">
            <w:rPr>
              <w:rFonts w:ascii="Arial" w:eastAsia="Arial" w:hAnsi="Arial" w:cs="Arial"/>
              <w:color w:val="FF0000"/>
            </w:rPr>
            <w:t>a</w:t>
          </w:r>
          <w:r w:rsidRPr="004F439B">
            <w:rPr>
              <w:rFonts w:ascii="Arial" w:eastAsia="Arial" w:hAnsi="Arial" w:cs="Arial"/>
              <w:color w:val="FF0000"/>
              <w:spacing w:val="-1"/>
            </w:rPr>
            <w:t>p</w:t>
          </w:r>
          <w:r w:rsidRPr="004F439B">
            <w:rPr>
              <w:rFonts w:ascii="Arial" w:eastAsia="Arial" w:hAnsi="Arial" w:cs="Arial"/>
              <w:color w:val="FF0000"/>
            </w:rPr>
            <w:t>p</w:t>
          </w:r>
          <w:r w:rsidRPr="004F439B">
            <w:rPr>
              <w:rFonts w:ascii="Arial" w:eastAsia="Arial" w:hAnsi="Arial" w:cs="Arial"/>
              <w:color w:val="FF0000"/>
              <w:spacing w:val="-1"/>
            </w:rPr>
            <w:t>li</w:t>
          </w:r>
          <w:r w:rsidRPr="004F439B">
            <w:rPr>
              <w:rFonts w:ascii="Arial" w:eastAsia="Arial" w:hAnsi="Arial" w:cs="Arial"/>
              <w:color w:val="FF0000"/>
            </w:rPr>
            <w:t>ca</w:t>
          </w:r>
          <w:r w:rsidRPr="004F439B">
            <w:rPr>
              <w:rFonts w:ascii="Arial" w:eastAsia="Arial" w:hAnsi="Arial" w:cs="Arial"/>
              <w:color w:val="FF0000"/>
              <w:spacing w:val="-1"/>
            </w:rPr>
            <w:t>n</w:t>
          </w:r>
          <w:r w:rsidRPr="004F439B">
            <w:rPr>
              <w:rFonts w:ascii="Arial" w:eastAsia="Arial" w:hAnsi="Arial" w:cs="Arial"/>
              <w:color w:val="FF0000"/>
              <w:spacing w:val="1"/>
            </w:rPr>
            <w:t>t</w:t>
          </w:r>
          <w:r w:rsidRPr="004F439B">
            <w:rPr>
              <w:rFonts w:ascii="Arial" w:eastAsia="Arial" w:hAnsi="Arial" w:cs="Arial"/>
              <w:color w:val="FF0000"/>
            </w:rPr>
            <w:t>]</w:t>
          </w:r>
        </w:sdtContent>
      </w:sdt>
      <w:r w:rsidR="004F439B">
        <w:rPr>
          <w:rFonts w:ascii="Arial" w:eastAsia="Arial" w:hAnsi="Arial" w:cs="Arial"/>
          <w:color w:val="000000"/>
        </w:rPr>
        <w:t xml:space="preserve">, </w:t>
      </w:r>
      <w:r w:rsidR="005C1996" w:rsidRPr="004F439B">
        <w:rPr>
          <w:rStyle w:val="Style12"/>
          <w:rFonts w:eastAsiaTheme="majorEastAsia"/>
        </w:rPr>
        <w:t xml:space="preserve">subsidiary of </w:t>
      </w:r>
      <w:sdt>
        <w:sdtPr>
          <w:rPr>
            <w:rStyle w:val="Style12"/>
            <w:rFonts w:eastAsiaTheme="majorEastAsia"/>
          </w:rPr>
          <w:id w:val="-2018772116"/>
          <w:placeholder>
            <w:docPart w:val="BB34EB3A79034935BBD8CB64B02F50D0"/>
          </w:placeholder>
          <w:showingPlcHdr/>
        </w:sdtPr>
        <w:sdtContent>
          <w:r w:rsidR="005C1996" w:rsidRPr="007437DF">
            <w:rPr>
              <w:rStyle w:val="Style12"/>
              <w:rFonts w:eastAsiaTheme="majorEastAsia"/>
              <w:color w:val="FF0000"/>
            </w:rPr>
            <w:t>[name of shareholder]</w:t>
          </w:r>
        </w:sdtContent>
      </w:sdt>
      <w:r w:rsidR="004F439B">
        <w:rPr>
          <w:rFonts w:ascii="Arial" w:eastAsia="Arial" w:hAnsi="Arial" w:cs="Arial"/>
          <w:color w:val="000000"/>
        </w:rPr>
        <w:t xml:space="preserve"> to Fusang Exchange dated </w:t>
      </w:r>
      <w:sdt>
        <w:sdtPr>
          <w:rPr>
            <w:rStyle w:val="Style14"/>
            <w:rFonts w:eastAsia="Arial"/>
          </w:rPr>
          <w:alias w:val="[Click here to select a date]"/>
          <w:tag w:val="[Click here to select a date]"/>
          <w:id w:val="-1616447881"/>
          <w:placeholder>
            <w:docPart w:val="66B0083E89D84A11BBFAC149A72B7354"/>
          </w:placeholder>
          <w:date>
            <w:dateFormat w:val="dd MMMM yyyy"/>
            <w:lid w:val="en-GB"/>
            <w:storeMappedDataAs w:val="dateTime"/>
            <w:calendar w:val="gregorian"/>
          </w:date>
        </w:sdtPr>
        <w:sdtContent>
          <w:r w:rsidR="007437DF" w:rsidRPr="007437DF">
            <w:rPr>
              <w:rStyle w:val="Style14"/>
              <w:rFonts w:eastAsia="Arial"/>
              <w:color w:val="FF0000"/>
            </w:rPr>
            <w:t>[Select a Date]</w:t>
          </w:r>
        </w:sdtContent>
      </w:sdt>
      <w:r w:rsidR="004F439B">
        <w:rPr>
          <w:rStyle w:val="Style9"/>
          <w:rFonts w:eastAsia="Arial"/>
        </w:rPr>
        <w:t xml:space="preserve"> </w:t>
      </w:r>
      <w:r w:rsidR="007437DF">
        <w:rPr>
          <w:rStyle w:val="Style9"/>
          <w:rFonts w:eastAsia="Arial"/>
        </w:rPr>
        <w:t xml:space="preserve">to seek approval for </w:t>
      </w:r>
      <w:bookmarkStart w:id="2" w:name="Check2"/>
      <w:r w:rsidR="005C1996">
        <w:rPr>
          <w:rStyle w:val="Style9"/>
          <w:rFonts w:eastAsia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5C1996">
        <w:rPr>
          <w:rStyle w:val="Style9"/>
          <w:rFonts w:eastAsia="Arial"/>
        </w:rPr>
        <w:instrText xml:space="preserve"> FORMCHECKBOX </w:instrText>
      </w:r>
      <w:r w:rsidR="005C1996">
        <w:rPr>
          <w:rStyle w:val="Style9"/>
          <w:rFonts w:eastAsia="Arial"/>
        </w:rPr>
      </w:r>
      <w:r w:rsidR="005C1996">
        <w:rPr>
          <w:rStyle w:val="Style9"/>
          <w:rFonts w:eastAsia="Arial"/>
        </w:rPr>
        <w:fldChar w:fldCharType="separate"/>
      </w:r>
      <w:r w:rsidR="005C1996">
        <w:rPr>
          <w:rStyle w:val="Style9"/>
          <w:rFonts w:eastAsia="Arial"/>
        </w:rPr>
        <w:fldChar w:fldCharType="end"/>
      </w:r>
      <w:bookmarkEnd w:id="2"/>
      <w:r w:rsidR="005C1996">
        <w:rPr>
          <w:rStyle w:val="Style9"/>
          <w:rFonts w:eastAsia="Arial"/>
        </w:rPr>
        <w:t xml:space="preserve"> </w:t>
      </w:r>
      <w:r w:rsidR="005C1996">
        <w:rPr>
          <w:rStyle w:val="PlaceholderText"/>
          <w:rFonts w:ascii="Arial" w:eastAsiaTheme="majorEastAsia" w:hAnsi="Arial" w:cs="Arial"/>
          <w:color w:val="auto"/>
        </w:rPr>
        <w:t xml:space="preserve">bond issuance </w:t>
      </w:r>
      <w:r w:rsidR="005C1996">
        <w:rPr>
          <w:rStyle w:val="PlaceholderText"/>
          <w:rFonts w:ascii="Arial" w:eastAsiaTheme="majorEastAsia" w:hAnsi="Arial" w:cs="Arial"/>
          <w:color w:val="auto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="005C1996">
        <w:rPr>
          <w:rStyle w:val="PlaceholderText"/>
          <w:rFonts w:ascii="Arial" w:eastAsiaTheme="majorEastAsia" w:hAnsi="Arial" w:cs="Arial"/>
          <w:color w:val="auto"/>
        </w:rPr>
        <w:instrText xml:space="preserve"> FORMCHECKBOX </w:instrText>
      </w:r>
      <w:r w:rsidR="005C1996">
        <w:rPr>
          <w:rStyle w:val="PlaceholderText"/>
          <w:rFonts w:ascii="Arial" w:eastAsiaTheme="majorEastAsia" w:hAnsi="Arial" w:cs="Arial"/>
          <w:color w:val="auto"/>
        </w:rPr>
      </w:r>
      <w:r w:rsidR="005C1996">
        <w:rPr>
          <w:rStyle w:val="PlaceholderText"/>
          <w:rFonts w:ascii="Arial" w:eastAsiaTheme="majorEastAsia" w:hAnsi="Arial" w:cs="Arial"/>
          <w:color w:val="auto"/>
        </w:rPr>
        <w:fldChar w:fldCharType="separate"/>
      </w:r>
      <w:r w:rsidR="005C1996">
        <w:rPr>
          <w:rStyle w:val="PlaceholderText"/>
          <w:rFonts w:ascii="Arial" w:eastAsiaTheme="majorEastAsia" w:hAnsi="Arial" w:cs="Arial"/>
          <w:color w:val="auto"/>
        </w:rPr>
        <w:fldChar w:fldCharType="end"/>
      </w:r>
      <w:bookmarkEnd w:id="3"/>
      <w:r w:rsidR="005C1996">
        <w:rPr>
          <w:rStyle w:val="PlaceholderText"/>
          <w:rFonts w:ascii="Arial" w:eastAsiaTheme="majorEastAsia" w:hAnsi="Arial" w:cs="Arial"/>
          <w:color w:val="auto"/>
        </w:rPr>
        <w:t xml:space="preserve"> token issuance </w:t>
      </w:r>
      <w:r w:rsidR="005C1996">
        <w:rPr>
          <w:rStyle w:val="PlaceholderText"/>
          <w:rFonts w:ascii="Arial" w:eastAsiaTheme="majorEastAsia" w:hAnsi="Arial" w:cs="Arial"/>
          <w:color w:val="auto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5C1996">
        <w:rPr>
          <w:rStyle w:val="PlaceholderText"/>
          <w:rFonts w:ascii="Arial" w:eastAsiaTheme="majorEastAsia" w:hAnsi="Arial" w:cs="Arial"/>
          <w:color w:val="auto"/>
        </w:rPr>
        <w:instrText xml:space="preserve"> FORMCHECKBOX </w:instrText>
      </w:r>
      <w:r w:rsidR="005C1996">
        <w:rPr>
          <w:rStyle w:val="PlaceholderText"/>
          <w:rFonts w:ascii="Arial" w:eastAsiaTheme="majorEastAsia" w:hAnsi="Arial" w:cs="Arial"/>
          <w:color w:val="auto"/>
        </w:rPr>
      </w:r>
      <w:r w:rsidR="005C1996">
        <w:rPr>
          <w:rStyle w:val="PlaceholderText"/>
          <w:rFonts w:ascii="Arial" w:eastAsiaTheme="majorEastAsia" w:hAnsi="Arial" w:cs="Arial"/>
          <w:color w:val="auto"/>
        </w:rPr>
        <w:fldChar w:fldCharType="separate"/>
      </w:r>
      <w:r w:rsidR="005C1996">
        <w:rPr>
          <w:rStyle w:val="PlaceholderText"/>
          <w:rFonts w:ascii="Arial" w:eastAsiaTheme="majorEastAsia" w:hAnsi="Arial" w:cs="Arial"/>
          <w:color w:val="auto"/>
        </w:rPr>
        <w:fldChar w:fldCharType="end"/>
      </w:r>
      <w:bookmarkEnd w:id="4"/>
      <w:r w:rsidR="005C1996">
        <w:rPr>
          <w:rStyle w:val="PlaceholderText"/>
          <w:rFonts w:ascii="Arial" w:eastAsiaTheme="majorEastAsia" w:hAnsi="Arial" w:cs="Arial"/>
          <w:color w:val="auto"/>
        </w:rPr>
        <w:t xml:space="preserve"> Others: </w:t>
      </w:r>
      <w:r w:rsidR="005C1996">
        <w:rPr>
          <w:rStyle w:val="PlaceholderText"/>
          <w:rFonts w:ascii="Arial" w:eastAsiaTheme="majorEastAsia" w:hAnsi="Arial" w:cs="Arial"/>
          <w:color w:val="FF0000"/>
        </w:rPr>
        <w:t>[please specific]</w:t>
      </w:r>
      <w:r w:rsidR="007437DF">
        <w:rPr>
          <w:rStyle w:val="Style13"/>
          <w:rFonts w:eastAsia="Arial"/>
        </w:rPr>
        <w:t xml:space="preserve"> under the provisions of the Fusang Listing Requirements and Rules of Exchange. </w:t>
      </w:r>
    </w:p>
    <w:p w14:paraId="5FA9DCF9" w14:textId="77777777" w:rsidR="00A260BA" w:rsidRPr="004F439B" w:rsidRDefault="00A260BA" w:rsidP="00EE6DB9">
      <w:pPr>
        <w:ind w:left="100" w:right="63"/>
        <w:jc w:val="both"/>
        <w:rPr>
          <w:rFonts w:ascii="Arial" w:eastAsia="Arial" w:hAnsi="Arial" w:cs="Arial"/>
          <w:color w:val="000000"/>
          <w:spacing w:val="4"/>
        </w:rPr>
      </w:pPr>
    </w:p>
    <w:p w14:paraId="158F03D7" w14:textId="77777777" w:rsidR="00A31803" w:rsidRPr="004F439B" w:rsidRDefault="00A31803" w:rsidP="00EE6DB9">
      <w:pPr>
        <w:spacing w:before="14" w:line="220" w:lineRule="exact"/>
        <w:jc w:val="both"/>
        <w:rPr>
          <w:rFonts w:ascii="Arial" w:hAnsi="Arial" w:cs="Arial"/>
        </w:rPr>
      </w:pPr>
    </w:p>
    <w:p w14:paraId="2A931BE9" w14:textId="6EEC04A5" w:rsidR="00A31803" w:rsidRPr="004F439B" w:rsidRDefault="005C1996" w:rsidP="00EE6DB9">
      <w:pPr>
        <w:spacing w:line="300" w:lineRule="auto"/>
        <w:ind w:left="102" w:right="62"/>
        <w:jc w:val="both"/>
        <w:rPr>
          <w:rFonts w:ascii="Arial" w:eastAsia="Arial" w:hAnsi="Arial" w:cs="Arial"/>
        </w:rPr>
      </w:pPr>
      <w:sdt>
        <w:sdtPr>
          <w:rPr>
            <w:rStyle w:val="Style16"/>
            <w:rFonts w:ascii="Arial" w:eastAsia="Arial" w:hAnsi="Arial" w:cs="Arial"/>
          </w:rPr>
          <w:id w:val="1184252726"/>
          <w:placeholder>
            <w:docPart w:val="410977670F164E8894E1C63135777C5E"/>
          </w:placeholder>
        </w:sdtPr>
        <w:sdtEndPr>
          <w:rPr>
            <w:rStyle w:val="DefaultParagraphFont"/>
            <w:spacing w:val="5"/>
          </w:rPr>
        </w:sdtEndPr>
        <w:sdtContent>
          <w:r w:rsidRPr="00B27E84">
            <w:rPr>
              <w:rStyle w:val="Style16"/>
              <w:rFonts w:ascii="Arial" w:eastAsia="Arial" w:hAnsi="Arial" w:cs="Arial"/>
            </w:rPr>
            <w:fldChar w:fldCharType="begin">
              <w:ffData>
                <w:name w:val="Check5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Pr="00B27E84">
            <w:rPr>
              <w:rStyle w:val="Style16"/>
              <w:rFonts w:ascii="Arial" w:eastAsia="Arial" w:hAnsi="Arial" w:cs="Arial"/>
            </w:rPr>
            <w:instrText xml:space="preserve"> FORMCHECKBOX </w:instrText>
          </w:r>
          <w:r>
            <w:rPr>
              <w:rStyle w:val="Style16"/>
              <w:rFonts w:ascii="Arial" w:eastAsia="Arial" w:hAnsi="Arial" w:cs="Arial"/>
            </w:rPr>
          </w:r>
          <w:r>
            <w:rPr>
              <w:rStyle w:val="Style16"/>
              <w:rFonts w:ascii="Arial" w:eastAsia="Arial" w:hAnsi="Arial" w:cs="Arial"/>
            </w:rPr>
            <w:fldChar w:fldCharType="separate"/>
          </w:r>
          <w:r w:rsidRPr="00B27E84">
            <w:rPr>
              <w:rStyle w:val="Style16"/>
              <w:rFonts w:ascii="Arial" w:eastAsia="Arial" w:hAnsi="Arial" w:cs="Arial"/>
            </w:rPr>
            <w:fldChar w:fldCharType="end"/>
          </w:r>
          <w:r w:rsidRPr="00B27E84">
            <w:rPr>
              <w:rStyle w:val="Style16"/>
              <w:rFonts w:ascii="Arial" w:eastAsia="Arial" w:hAnsi="Arial" w:cs="Arial"/>
            </w:rPr>
            <w:t xml:space="preserve"> I</w:t>
          </w:r>
        </w:sdtContent>
      </w:sdt>
      <w:r w:rsidRPr="00B27E84">
        <w:rPr>
          <w:rStyle w:val="Style16"/>
          <w:rFonts w:ascii="Arial" w:eastAsia="Arial" w:hAnsi="Arial" w:cs="Arial"/>
        </w:rPr>
        <w:t>/</w:t>
      </w:r>
      <w:r>
        <w:rPr>
          <w:rStyle w:val="Style16"/>
          <w:rFonts w:eastAsia="Arial"/>
        </w:rPr>
        <w:t xml:space="preserve"> </w:t>
      </w:r>
      <w:sdt>
        <w:sdtPr>
          <w:rPr>
            <w:rStyle w:val="Style16"/>
            <w:rFonts w:eastAsia="Arial"/>
          </w:rPr>
          <w:id w:val="-1219204491"/>
          <w:placeholder>
            <w:docPart w:val="0DB34A3626324DD6B877E8D65C8F7AC5"/>
          </w:placeholder>
        </w:sdtPr>
        <w:sdtContent>
          <w:r>
            <w:rPr>
              <w:rStyle w:val="Style16"/>
              <w:rFonts w:eastAsia="Arial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>
            <w:rPr>
              <w:rStyle w:val="Style16"/>
              <w:rFonts w:eastAsia="Arial"/>
            </w:rPr>
            <w:instrText xml:space="preserve"> FORMCHECKBOX </w:instrText>
          </w:r>
          <w:r>
            <w:rPr>
              <w:rStyle w:val="Style16"/>
              <w:rFonts w:eastAsia="Arial"/>
            </w:rPr>
          </w:r>
          <w:r>
            <w:rPr>
              <w:rStyle w:val="Style16"/>
              <w:rFonts w:eastAsia="Arial"/>
            </w:rPr>
            <w:fldChar w:fldCharType="end"/>
          </w:r>
          <w:r>
            <w:rPr>
              <w:rStyle w:val="Style16"/>
              <w:rFonts w:eastAsia="Arial"/>
            </w:rPr>
            <w:t xml:space="preserve"> </w:t>
          </w:r>
        </w:sdtContent>
      </w:sdt>
      <w:r w:rsidRPr="005C1996">
        <w:rPr>
          <w:rStyle w:val="PlaceholderText"/>
          <w:rFonts w:ascii="Arial" w:eastAsiaTheme="majorEastAsia" w:hAnsi="Arial" w:cs="Arial"/>
          <w:color w:val="auto"/>
        </w:rPr>
        <w:t>We</w:t>
      </w:r>
      <w:r w:rsidR="00A260BA" w:rsidRPr="005C1996">
        <w:rPr>
          <w:rStyle w:val="PlaceholderText"/>
          <w:rFonts w:eastAsiaTheme="majorEastAsia"/>
          <w:color w:val="auto"/>
        </w:rPr>
        <w:t>,</w:t>
      </w:r>
      <w:r w:rsidRPr="005C1996">
        <w:rPr>
          <w:rStyle w:val="PlaceholderText"/>
          <w:rFonts w:eastAsiaTheme="majorEastAsia"/>
          <w:color w:val="auto"/>
        </w:rPr>
        <w:t xml:space="preserve"> </w:t>
      </w:r>
      <w:r>
        <w:rPr>
          <w:rFonts w:ascii="Arial" w:eastAsia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 w:cs="Arial"/>
        </w:rPr>
        <w:instrText xml:space="preserve"> FORMCHECKBOX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</w:rPr>
        <w:fldChar w:fldCharType="end"/>
      </w:r>
      <w:r w:rsidRPr="004F439B">
        <w:rPr>
          <w:rStyle w:val="PlaceholderText"/>
          <w:rFonts w:eastAsiaTheme="majorEastAsia"/>
          <w:color w:val="auto"/>
        </w:rPr>
        <w:t xml:space="preserve"> </w:t>
      </w:r>
      <w:r w:rsidRPr="004F439B">
        <w:rPr>
          <w:rStyle w:val="PlaceholderText"/>
          <w:rFonts w:ascii="Arial" w:eastAsiaTheme="majorEastAsia" w:hAnsi="Arial" w:cs="Arial"/>
          <w:color w:val="auto"/>
        </w:rPr>
        <w:t>an individual shareholder</w:t>
      </w:r>
      <w:r>
        <w:rPr>
          <w:rStyle w:val="PlaceholderText"/>
          <w:rFonts w:ascii="Arial" w:eastAsiaTheme="majorEastAsia" w:hAnsi="Arial" w:cs="Arial"/>
          <w:color w:val="auto"/>
        </w:rPr>
        <w:t xml:space="preserve"> </w:t>
      </w:r>
      <w:r>
        <w:rPr>
          <w:rFonts w:ascii="Arial" w:eastAsia="Arial" w:hAnsi="Arial" w:cs="Arial"/>
        </w:rPr>
        <w:t xml:space="preserve">/ </w:t>
      </w:r>
      <w:r>
        <w:rPr>
          <w:rStyle w:val="Style12"/>
          <w:rFonts w:eastAsia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12"/>
          <w:rFonts w:eastAsia="Arial"/>
        </w:rPr>
        <w:instrText xml:space="preserve"> FORMCHECKBOX </w:instrText>
      </w:r>
      <w:r>
        <w:rPr>
          <w:rStyle w:val="Style12"/>
          <w:rFonts w:eastAsia="Arial"/>
        </w:rPr>
      </w:r>
      <w:r>
        <w:rPr>
          <w:rStyle w:val="Style12"/>
          <w:rFonts w:eastAsia="Arial"/>
        </w:rPr>
        <w:fldChar w:fldCharType="separate"/>
      </w:r>
      <w:r>
        <w:rPr>
          <w:rStyle w:val="Style12"/>
          <w:rFonts w:eastAsia="Arial"/>
        </w:rPr>
        <w:fldChar w:fldCharType="end"/>
      </w:r>
      <w:r w:rsidRPr="004F439B">
        <w:rPr>
          <w:rStyle w:val="Style12"/>
          <w:rFonts w:eastAsiaTheme="majorEastAsia"/>
        </w:rPr>
        <w:t xml:space="preserve"> a corporate shareholder,</w:t>
      </w:r>
      <w:r w:rsidRPr="005C1996">
        <w:rPr>
          <w:rStyle w:val="Style11"/>
          <w:rFonts w:eastAsia="Arial"/>
        </w:rPr>
        <w:t xml:space="preserve"> </w:t>
      </w:r>
      <w:r w:rsidR="00A260BA" w:rsidRPr="004F439B">
        <w:rPr>
          <w:rFonts w:ascii="Arial" w:eastAsia="Arial" w:hAnsi="Arial" w:cs="Arial"/>
        </w:rPr>
        <w:t>b</w:t>
      </w:r>
      <w:r w:rsidR="00A260BA" w:rsidRPr="004F439B">
        <w:rPr>
          <w:rFonts w:ascii="Arial" w:eastAsia="Arial" w:hAnsi="Arial" w:cs="Arial"/>
          <w:spacing w:val="-1"/>
        </w:rPr>
        <w:t>ei</w:t>
      </w:r>
      <w:r w:rsidR="00A260BA" w:rsidRPr="004F439B">
        <w:rPr>
          <w:rFonts w:ascii="Arial" w:eastAsia="Arial" w:hAnsi="Arial" w:cs="Arial"/>
          <w:spacing w:val="-3"/>
        </w:rPr>
        <w:t>n</w:t>
      </w:r>
      <w:r w:rsidR="00A260BA" w:rsidRPr="004F439B">
        <w:rPr>
          <w:rFonts w:ascii="Arial" w:eastAsia="Arial" w:hAnsi="Arial" w:cs="Arial"/>
        </w:rPr>
        <w:t>g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he</w:t>
      </w:r>
      <w:r w:rsidR="00B3152E">
        <w:rPr>
          <w:rFonts w:ascii="Arial" w:eastAsia="Arial" w:hAnsi="Arial" w:cs="Arial"/>
        </w:rPr>
        <w:t xml:space="preserve"> </w:t>
      </w:r>
      <w:sdt>
        <w:sdtPr>
          <w:rPr>
            <w:rStyle w:val="Style21"/>
            <w:rFonts w:eastAsia="Arial"/>
            <w:color w:val="FF0000"/>
          </w:rPr>
          <w:id w:val="-1362204541"/>
          <w:placeholder>
            <w:docPart w:val="DefaultPlaceholder_-1854013440"/>
          </w:placeholder>
        </w:sdtPr>
        <w:sdtContent>
          <w:r w:rsidR="00B3152E" w:rsidRPr="00B3152E">
            <w:rPr>
              <w:rStyle w:val="Style21"/>
              <w:rFonts w:eastAsia="Arial"/>
              <w:color w:val="FF0000"/>
            </w:rPr>
            <w:t>[percentage of shareholding]</w:t>
          </w:r>
        </w:sdtContent>
      </w:sdt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sh</w:t>
      </w:r>
      <w:r w:rsidR="00A260BA" w:rsidRPr="004F439B">
        <w:rPr>
          <w:rFonts w:ascii="Arial" w:eastAsia="Arial" w:hAnsi="Arial" w:cs="Arial"/>
          <w:spacing w:val="-1"/>
        </w:rPr>
        <w:t>a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1"/>
        </w:rPr>
        <w:t>h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-1"/>
        </w:rPr>
        <w:t>l</w:t>
      </w:r>
      <w:r w:rsidR="00A260BA" w:rsidRPr="004F439B">
        <w:rPr>
          <w:rFonts w:ascii="Arial" w:eastAsia="Arial" w:hAnsi="Arial" w:cs="Arial"/>
          <w:spacing w:val="-3"/>
        </w:rPr>
        <w:t>d</w:t>
      </w:r>
      <w:r w:rsidR="00A260BA" w:rsidRPr="004F439B">
        <w:rPr>
          <w:rFonts w:ascii="Arial" w:eastAsia="Arial" w:hAnsi="Arial" w:cs="Arial"/>
        </w:rPr>
        <w:t>er,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</w:rPr>
        <w:t>do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</w:rPr>
        <w:t>h</w:t>
      </w:r>
      <w:r w:rsidR="00A260BA" w:rsidRPr="004F439B">
        <w:rPr>
          <w:rFonts w:ascii="Arial" w:eastAsia="Arial" w:hAnsi="Arial" w:cs="Arial"/>
          <w:spacing w:val="-3"/>
        </w:rPr>
        <w:t>e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1"/>
        </w:rPr>
        <w:t>b</w:t>
      </w:r>
      <w:r w:rsidR="00A260BA" w:rsidRPr="004F439B">
        <w:rPr>
          <w:rFonts w:ascii="Arial" w:eastAsia="Arial" w:hAnsi="Arial" w:cs="Arial"/>
        </w:rPr>
        <w:t xml:space="preserve">y 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  <w:spacing w:val="1"/>
        </w:rPr>
        <w:t>rr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3"/>
        </w:rPr>
        <w:t>v</w:t>
      </w:r>
      <w:r w:rsidR="00A260BA" w:rsidRPr="004F439B">
        <w:rPr>
          <w:rFonts w:ascii="Arial" w:eastAsia="Arial" w:hAnsi="Arial" w:cs="Arial"/>
        </w:rPr>
        <w:t>oc</w:t>
      </w:r>
      <w:r w:rsidR="00A260BA" w:rsidRPr="004F439B">
        <w:rPr>
          <w:rFonts w:ascii="Arial" w:eastAsia="Arial" w:hAnsi="Arial" w:cs="Arial"/>
          <w:spacing w:val="-1"/>
        </w:rPr>
        <w:t>a</w:t>
      </w:r>
      <w:r w:rsidR="00A260BA" w:rsidRPr="004F439B">
        <w:rPr>
          <w:rFonts w:ascii="Arial" w:eastAsia="Arial" w:hAnsi="Arial" w:cs="Arial"/>
        </w:rPr>
        <w:t>b</w:t>
      </w:r>
      <w:r w:rsidR="00A260BA" w:rsidRPr="004F439B">
        <w:rPr>
          <w:rFonts w:ascii="Arial" w:eastAsia="Arial" w:hAnsi="Arial" w:cs="Arial"/>
          <w:spacing w:val="-1"/>
        </w:rPr>
        <w:t>l</w:t>
      </w:r>
      <w:r w:rsidR="00A260BA" w:rsidRPr="004F439B">
        <w:rPr>
          <w:rFonts w:ascii="Arial" w:eastAsia="Arial" w:hAnsi="Arial" w:cs="Arial"/>
        </w:rPr>
        <w:t>y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d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u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co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d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ll</w:t>
      </w:r>
      <w:r w:rsidR="00A260BA" w:rsidRPr="004F439B">
        <w:rPr>
          <w:rFonts w:ascii="Arial" w:eastAsia="Arial" w:hAnsi="Arial" w:cs="Arial"/>
        </w:rPr>
        <w:t xml:space="preserve">y </w:t>
      </w:r>
      <w:r w:rsidR="00A260BA" w:rsidRPr="004F439B">
        <w:rPr>
          <w:rFonts w:ascii="Arial" w:eastAsia="Arial" w:hAnsi="Arial" w:cs="Arial"/>
          <w:spacing w:val="2"/>
        </w:rPr>
        <w:t>g</w:t>
      </w:r>
      <w:r w:rsidR="00A260BA" w:rsidRPr="004F439B">
        <w:rPr>
          <w:rFonts w:ascii="Arial" w:eastAsia="Arial" w:hAnsi="Arial" w:cs="Arial"/>
        </w:rPr>
        <w:t>u</w:t>
      </w:r>
      <w:r w:rsidR="00A260BA" w:rsidRPr="004F439B">
        <w:rPr>
          <w:rFonts w:ascii="Arial" w:eastAsia="Arial" w:hAnsi="Arial" w:cs="Arial"/>
          <w:spacing w:val="-1"/>
        </w:rPr>
        <w:t>a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ee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d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u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d</w:t>
      </w:r>
      <w:r w:rsidR="00A260BA" w:rsidRPr="004F439B">
        <w:rPr>
          <w:rFonts w:ascii="Arial" w:eastAsia="Arial" w:hAnsi="Arial" w:cs="Arial"/>
          <w:spacing w:val="-3"/>
        </w:rPr>
        <w:t>e</w:t>
      </w:r>
      <w:r w:rsidR="00A260BA" w:rsidRPr="004F439B">
        <w:rPr>
          <w:rFonts w:ascii="Arial" w:eastAsia="Arial" w:hAnsi="Arial" w:cs="Arial"/>
          <w:spacing w:val="1"/>
        </w:rPr>
        <w:t>rt</w:t>
      </w:r>
      <w:r w:rsidR="00A260BA" w:rsidRPr="004F439B">
        <w:rPr>
          <w:rFonts w:ascii="Arial" w:eastAsia="Arial" w:hAnsi="Arial" w:cs="Arial"/>
          <w:spacing w:val="-3"/>
        </w:rPr>
        <w:t>a</w:t>
      </w:r>
      <w:r w:rsidR="00A260BA" w:rsidRPr="004F439B">
        <w:rPr>
          <w:rFonts w:ascii="Arial" w:eastAsia="Arial" w:hAnsi="Arial" w:cs="Arial"/>
        </w:rPr>
        <w:t xml:space="preserve">ke 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-1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</w:rPr>
        <w:t>es</w:t>
      </w:r>
      <w:r w:rsidR="00A260BA" w:rsidRPr="004F439B">
        <w:rPr>
          <w:rFonts w:ascii="Arial" w:eastAsia="Arial" w:hAnsi="Arial" w:cs="Arial"/>
          <w:spacing w:val="-1"/>
        </w:rPr>
        <w:t>p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3"/>
        </w:rPr>
        <w:t>c</w:t>
      </w:r>
      <w:r w:rsidR="00A260BA" w:rsidRPr="004F439B">
        <w:rPr>
          <w:rFonts w:ascii="Arial" w:eastAsia="Arial" w:hAnsi="Arial" w:cs="Arial"/>
        </w:rPr>
        <w:t>t</w:t>
      </w:r>
      <w:r w:rsidR="00A260BA" w:rsidRPr="004F439B">
        <w:rPr>
          <w:rFonts w:ascii="Arial" w:eastAsia="Arial" w:hAnsi="Arial" w:cs="Arial"/>
          <w:spacing w:val="-2"/>
        </w:rPr>
        <w:t xml:space="preserve"> </w:t>
      </w:r>
      <w:r w:rsidR="00A260BA" w:rsidRPr="004F439B">
        <w:rPr>
          <w:rFonts w:ascii="Arial" w:eastAsia="Arial" w:hAnsi="Arial" w:cs="Arial"/>
          <w:spacing w:val="-3"/>
        </w:rPr>
        <w:t>o</w:t>
      </w:r>
      <w:r w:rsidR="00A260BA" w:rsidRPr="004F439B">
        <w:rPr>
          <w:rFonts w:ascii="Arial" w:eastAsia="Arial" w:hAnsi="Arial" w:cs="Arial"/>
        </w:rPr>
        <w:t xml:space="preserve">f </w:t>
      </w:r>
      <w:sdt>
        <w:sdtPr>
          <w:rPr>
            <w:rStyle w:val="Style17"/>
            <w:rFonts w:eastAsia="Arial"/>
            <w:color w:val="FF0000"/>
          </w:rPr>
          <w:id w:val="-1256505659"/>
          <w:placeholder>
            <w:docPart w:val="DefaultPlaceholder_-1854013440"/>
          </w:placeholder>
        </w:sdtPr>
        <w:sdtContent>
          <w:r w:rsidR="00A260BA" w:rsidRPr="00675EE9">
            <w:rPr>
              <w:rStyle w:val="Style17"/>
              <w:rFonts w:eastAsia="Arial"/>
              <w:color w:val="FF0000"/>
            </w:rPr>
            <w:t>[name of applicant]</w:t>
          </w:r>
        </w:sdtContent>
      </w:sdt>
      <w:r w:rsidR="00A260BA" w:rsidRPr="004F439B">
        <w:rPr>
          <w:rFonts w:ascii="Arial" w:eastAsia="Arial" w:hAnsi="Arial" w:cs="Arial"/>
          <w:color w:val="000000"/>
          <w:spacing w:val="-1"/>
        </w:rPr>
        <w:t>’</w:t>
      </w:r>
      <w:r w:rsidR="00A260BA" w:rsidRPr="004F439B">
        <w:rPr>
          <w:rFonts w:ascii="Arial" w:eastAsia="Arial" w:hAnsi="Arial" w:cs="Arial"/>
          <w:color w:val="000000"/>
        </w:rPr>
        <w:t>s</w:t>
      </w:r>
      <w:r w:rsidR="00A260BA" w:rsidRPr="004F439B">
        <w:rPr>
          <w:rFonts w:ascii="Arial" w:eastAsia="Arial" w:hAnsi="Arial" w:cs="Arial"/>
          <w:color w:val="000000"/>
          <w:spacing w:val="-1"/>
        </w:rPr>
        <w:t xml:space="preserve"> </w:t>
      </w:r>
      <w:r w:rsidR="00675EE9">
        <w:rPr>
          <w:rFonts w:ascii="Arial" w:eastAsia="Arial" w:hAnsi="Arial" w:cs="Arial"/>
          <w:color w:val="000000"/>
        </w:rPr>
        <w:t>Issuance or Official Listing</w:t>
      </w:r>
      <w:r w:rsidR="00A260BA" w:rsidRPr="004F439B">
        <w:rPr>
          <w:rFonts w:ascii="Arial" w:eastAsia="Arial" w:hAnsi="Arial" w:cs="Arial"/>
          <w:color w:val="000000"/>
        </w:rPr>
        <w:t>,</w:t>
      </w:r>
      <w:r w:rsidR="00A260BA" w:rsidRPr="004F439B">
        <w:rPr>
          <w:rFonts w:ascii="Arial" w:eastAsia="Arial" w:hAnsi="Arial" w:cs="Arial"/>
          <w:color w:val="000000"/>
          <w:spacing w:val="-5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1"/>
        </w:rPr>
        <w:t>t</w:t>
      </w:r>
      <w:r w:rsidR="00A260BA" w:rsidRPr="004F439B">
        <w:rPr>
          <w:rFonts w:ascii="Arial" w:eastAsia="Arial" w:hAnsi="Arial" w:cs="Arial"/>
          <w:color w:val="000000"/>
        </w:rPr>
        <w:t>h</w:t>
      </w:r>
      <w:r w:rsidR="00A260BA" w:rsidRPr="004F439B">
        <w:rPr>
          <w:rFonts w:ascii="Arial" w:eastAsia="Arial" w:hAnsi="Arial" w:cs="Arial"/>
          <w:color w:val="000000"/>
          <w:spacing w:val="-1"/>
        </w:rPr>
        <w:t>a</w:t>
      </w:r>
      <w:r w:rsidR="00A260BA" w:rsidRPr="004F439B">
        <w:rPr>
          <w:rFonts w:ascii="Arial" w:eastAsia="Arial" w:hAnsi="Arial" w:cs="Arial"/>
          <w:color w:val="000000"/>
        </w:rPr>
        <w:t>t</w:t>
      </w:r>
      <w:r w:rsidR="00A260BA" w:rsidRPr="004F439B">
        <w:rPr>
          <w:rFonts w:ascii="Arial" w:eastAsia="Arial" w:hAnsi="Arial" w:cs="Arial"/>
          <w:color w:val="000000"/>
          <w:spacing w:val="-2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-3"/>
        </w:rPr>
        <w:t>d</w:t>
      </w:r>
      <w:r w:rsidR="00A260BA" w:rsidRPr="004F439B">
        <w:rPr>
          <w:rFonts w:ascii="Arial" w:eastAsia="Arial" w:hAnsi="Arial" w:cs="Arial"/>
          <w:color w:val="000000"/>
        </w:rPr>
        <w:t>uri</w:t>
      </w:r>
      <w:r w:rsidR="00A260BA" w:rsidRPr="004F439B">
        <w:rPr>
          <w:rFonts w:ascii="Arial" w:eastAsia="Arial" w:hAnsi="Arial" w:cs="Arial"/>
          <w:color w:val="000000"/>
          <w:spacing w:val="-1"/>
        </w:rPr>
        <w:t>n</w:t>
      </w:r>
      <w:r w:rsidR="00A260BA" w:rsidRPr="004F439B">
        <w:rPr>
          <w:rFonts w:ascii="Arial" w:eastAsia="Arial" w:hAnsi="Arial" w:cs="Arial"/>
          <w:color w:val="000000"/>
        </w:rPr>
        <w:t>g</w:t>
      </w:r>
      <w:r w:rsidR="00A260BA" w:rsidRPr="004F439B">
        <w:rPr>
          <w:rFonts w:ascii="Arial" w:eastAsia="Arial" w:hAnsi="Arial" w:cs="Arial"/>
          <w:color w:val="000000"/>
          <w:spacing w:val="-1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-2"/>
        </w:rPr>
        <w:t>v</w:t>
      </w:r>
      <w:r w:rsidR="00A260BA" w:rsidRPr="004F439B">
        <w:rPr>
          <w:rFonts w:ascii="Arial" w:eastAsia="Arial" w:hAnsi="Arial" w:cs="Arial"/>
          <w:color w:val="000000"/>
        </w:rPr>
        <w:t>a</w:t>
      </w:r>
      <w:r w:rsidR="00A260BA" w:rsidRPr="004F439B">
        <w:rPr>
          <w:rFonts w:ascii="Arial" w:eastAsia="Arial" w:hAnsi="Arial" w:cs="Arial"/>
          <w:color w:val="000000"/>
          <w:spacing w:val="-1"/>
        </w:rPr>
        <w:t>li</w:t>
      </w:r>
      <w:r w:rsidR="00A260BA" w:rsidRPr="004F439B">
        <w:rPr>
          <w:rFonts w:ascii="Arial" w:eastAsia="Arial" w:hAnsi="Arial" w:cs="Arial"/>
          <w:color w:val="000000"/>
        </w:rPr>
        <w:t>d</w:t>
      </w:r>
      <w:r w:rsidR="00A260BA" w:rsidRPr="004F439B">
        <w:rPr>
          <w:rFonts w:ascii="Arial" w:eastAsia="Arial" w:hAnsi="Arial" w:cs="Arial"/>
          <w:color w:val="000000"/>
          <w:spacing w:val="-1"/>
        </w:rPr>
        <w:t>i</w:t>
      </w:r>
      <w:r w:rsidR="00A260BA" w:rsidRPr="004F439B">
        <w:rPr>
          <w:rFonts w:ascii="Arial" w:eastAsia="Arial" w:hAnsi="Arial" w:cs="Arial"/>
          <w:color w:val="000000"/>
          <w:spacing w:val="1"/>
        </w:rPr>
        <w:t>t</w:t>
      </w:r>
      <w:r w:rsidR="00A260BA" w:rsidRPr="004F439B">
        <w:rPr>
          <w:rFonts w:ascii="Arial" w:eastAsia="Arial" w:hAnsi="Arial" w:cs="Arial"/>
          <w:color w:val="000000"/>
        </w:rPr>
        <w:t>y</w:t>
      </w:r>
      <w:r w:rsidR="00A260BA" w:rsidRPr="004F439B">
        <w:rPr>
          <w:rFonts w:ascii="Arial" w:eastAsia="Arial" w:hAnsi="Arial" w:cs="Arial"/>
          <w:color w:val="000000"/>
          <w:spacing w:val="-3"/>
        </w:rPr>
        <w:t xml:space="preserve"> </w:t>
      </w:r>
      <w:r w:rsidR="00A260BA" w:rsidRPr="004F439B">
        <w:rPr>
          <w:rFonts w:ascii="Arial" w:eastAsia="Arial" w:hAnsi="Arial" w:cs="Arial"/>
          <w:color w:val="000000"/>
        </w:rPr>
        <w:t xml:space="preserve">of </w:t>
      </w:r>
      <w:sdt>
        <w:sdtPr>
          <w:rPr>
            <w:rFonts w:ascii="Arial" w:eastAsia="Arial" w:hAnsi="Arial" w:cs="Arial"/>
            <w:color w:val="000000"/>
          </w:rPr>
          <w:id w:val="717555411"/>
          <w:placeholder>
            <w:docPart w:val="DefaultPlaceholder_-1854013440"/>
          </w:placeholder>
        </w:sdtPr>
        <w:sdtEndPr>
          <w:rPr>
            <w:color w:val="FF0000"/>
            <w:spacing w:val="1"/>
          </w:rPr>
        </w:sdtEndPr>
        <w:sdtContent>
          <w:r w:rsidR="00A260BA" w:rsidRPr="004F439B">
            <w:rPr>
              <w:rFonts w:ascii="Arial" w:eastAsia="Arial" w:hAnsi="Arial" w:cs="Arial"/>
              <w:color w:val="FF0000"/>
              <w:spacing w:val="1"/>
            </w:rPr>
            <w:t>[</w:t>
          </w:r>
          <w:r w:rsidR="00A260BA" w:rsidRPr="004F439B">
            <w:rPr>
              <w:rFonts w:ascii="Arial" w:eastAsia="Arial" w:hAnsi="Arial" w:cs="Arial"/>
              <w:color w:val="FF0000"/>
            </w:rPr>
            <w:t>n</w:t>
          </w:r>
          <w:r w:rsidR="00A260BA" w:rsidRPr="004F439B">
            <w:rPr>
              <w:rFonts w:ascii="Arial" w:eastAsia="Arial" w:hAnsi="Arial" w:cs="Arial"/>
              <w:color w:val="FF0000"/>
              <w:spacing w:val="-3"/>
            </w:rPr>
            <w:t>a</w:t>
          </w:r>
          <w:r w:rsidR="00A260BA" w:rsidRPr="004F439B">
            <w:rPr>
              <w:rFonts w:ascii="Arial" w:eastAsia="Arial" w:hAnsi="Arial" w:cs="Arial"/>
              <w:color w:val="FF0000"/>
              <w:spacing w:val="1"/>
            </w:rPr>
            <w:t>m</w:t>
          </w:r>
          <w:r w:rsidR="00A260BA" w:rsidRPr="004F439B">
            <w:rPr>
              <w:rFonts w:ascii="Arial" w:eastAsia="Arial" w:hAnsi="Arial" w:cs="Arial"/>
              <w:color w:val="FF0000"/>
            </w:rPr>
            <w:t xml:space="preserve">e </w:t>
          </w:r>
          <w:r w:rsidR="00A260BA" w:rsidRPr="004F439B">
            <w:rPr>
              <w:rFonts w:ascii="Arial" w:eastAsia="Arial" w:hAnsi="Arial" w:cs="Arial"/>
              <w:color w:val="FF0000"/>
              <w:spacing w:val="-3"/>
            </w:rPr>
            <w:t>o</w:t>
          </w:r>
          <w:r w:rsidR="00A260BA" w:rsidRPr="004F439B">
            <w:rPr>
              <w:rFonts w:ascii="Arial" w:eastAsia="Arial" w:hAnsi="Arial" w:cs="Arial"/>
              <w:color w:val="FF0000"/>
            </w:rPr>
            <w:t>f</w:t>
          </w:r>
          <w:r w:rsidR="00A260BA" w:rsidRPr="004F439B">
            <w:rPr>
              <w:rFonts w:ascii="Arial" w:eastAsia="Arial" w:hAnsi="Arial" w:cs="Arial"/>
              <w:color w:val="FF0000"/>
              <w:spacing w:val="4"/>
            </w:rPr>
            <w:t xml:space="preserve"> </w:t>
          </w:r>
          <w:r w:rsidR="00A260BA" w:rsidRPr="004F439B">
            <w:rPr>
              <w:rFonts w:ascii="Arial" w:eastAsia="Arial" w:hAnsi="Arial" w:cs="Arial"/>
              <w:color w:val="FF0000"/>
            </w:rPr>
            <w:t>a</w:t>
          </w:r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p</w:t>
          </w:r>
          <w:r w:rsidR="00A260BA" w:rsidRPr="004F439B">
            <w:rPr>
              <w:rFonts w:ascii="Arial" w:eastAsia="Arial" w:hAnsi="Arial" w:cs="Arial"/>
              <w:color w:val="FF0000"/>
            </w:rPr>
            <w:t>p</w:t>
          </w:r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li</w:t>
          </w:r>
          <w:r w:rsidR="00A260BA" w:rsidRPr="004F439B">
            <w:rPr>
              <w:rFonts w:ascii="Arial" w:eastAsia="Arial" w:hAnsi="Arial" w:cs="Arial"/>
              <w:color w:val="FF0000"/>
            </w:rPr>
            <w:t>ca</w:t>
          </w:r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nt</w:t>
          </w:r>
          <w:r w:rsidR="00A260BA" w:rsidRPr="004F439B">
            <w:rPr>
              <w:rFonts w:ascii="Arial" w:eastAsia="Arial" w:hAnsi="Arial" w:cs="Arial"/>
              <w:color w:val="FF0000"/>
              <w:spacing w:val="1"/>
            </w:rPr>
            <w:t>]</w:t>
          </w:r>
        </w:sdtContent>
      </w:sdt>
      <w:r w:rsidR="00A260BA" w:rsidRPr="004F439B">
        <w:rPr>
          <w:rFonts w:ascii="Arial" w:eastAsia="Arial" w:hAnsi="Arial" w:cs="Arial"/>
          <w:color w:val="000000"/>
          <w:spacing w:val="-1"/>
        </w:rPr>
        <w:t>’</w:t>
      </w:r>
      <w:r w:rsidR="00A260BA" w:rsidRPr="004F439B">
        <w:rPr>
          <w:rFonts w:ascii="Arial" w:eastAsia="Arial" w:hAnsi="Arial" w:cs="Arial"/>
          <w:color w:val="000000"/>
        </w:rPr>
        <w:t>s</w:t>
      </w:r>
      <w:r w:rsidR="00A260BA" w:rsidRPr="004F439B">
        <w:rPr>
          <w:rFonts w:ascii="Arial" w:eastAsia="Arial" w:hAnsi="Arial" w:cs="Arial"/>
          <w:color w:val="000000"/>
          <w:spacing w:val="1"/>
        </w:rPr>
        <w:t xml:space="preserve"> </w:t>
      </w:r>
      <w:r w:rsidR="00675EE9">
        <w:rPr>
          <w:rFonts w:ascii="Arial" w:eastAsia="Arial" w:hAnsi="Arial" w:cs="Arial"/>
          <w:color w:val="000000"/>
          <w:spacing w:val="-1"/>
        </w:rPr>
        <w:t>Issuance or Official Listing</w:t>
      </w:r>
      <w:r w:rsidR="00A260BA" w:rsidRPr="004F439B">
        <w:rPr>
          <w:rFonts w:ascii="Arial" w:eastAsia="Arial" w:hAnsi="Arial" w:cs="Arial"/>
          <w:color w:val="000000"/>
          <w:spacing w:val="-2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-1"/>
        </w:rPr>
        <w:t>i</w:t>
      </w:r>
      <w:r w:rsidR="00A260BA" w:rsidRPr="004F439B">
        <w:rPr>
          <w:rFonts w:ascii="Arial" w:eastAsia="Arial" w:hAnsi="Arial" w:cs="Arial"/>
          <w:color w:val="000000"/>
        </w:rPr>
        <w:t xml:space="preserve">n </w:t>
      </w:r>
      <w:r w:rsidR="00EE6DB9">
        <w:rPr>
          <w:rFonts w:ascii="Arial" w:eastAsia="Arial" w:hAnsi="Arial" w:cs="Arial"/>
          <w:color w:val="000000"/>
        </w:rPr>
        <w:t>Fusang Exchange</w:t>
      </w:r>
      <w:r w:rsidR="00A260BA" w:rsidRPr="004F439B">
        <w:rPr>
          <w:rFonts w:ascii="Arial" w:eastAsia="Arial" w:hAnsi="Arial" w:cs="Arial"/>
          <w:color w:val="000000"/>
        </w:rPr>
        <w:t xml:space="preserve">, </w:t>
      </w:r>
      <w:r w:rsidR="00A260BA" w:rsidRPr="004F439B">
        <w:rPr>
          <w:rFonts w:ascii="Arial" w:eastAsia="Arial" w:hAnsi="Arial" w:cs="Arial"/>
          <w:color w:val="000000"/>
          <w:spacing w:val="-1"/>
        </w:rPr>
        <w:t>i</w:t>
      </w:r>
      <w:r w:rsidR="00A260BA" w:rsidRPr="004F439B">
        <w:rPr>
          <w:rFonts w:ascii="Arial" w:eastAsia="Arial" w:hAnsi="Arial" w:cs="Arial"/>
          <w:color w:val="000000"/>
        </w:rPr>
        <w:t>t sh</w:t>
      </w:r>
      <w:r w:rsidR="00A260BA" w:rsidRPr="004F439B">
        <w:rPr>
          <w:rFonts w:ascii="Arial" w:eastAsia="Arial" w:hAnsi="Arial" w:cs="Arial"/>
          <w:color w:val="000000"/>
          <w:spacing w:val="-1"/>
        </w:rPr>
        <w:t>al</w:t>
      </w:r>
      <w:r w:rsidR="00A260BA" w:rsidRPr="004F439B">
        <w:rPr>
          <w:rFonts w:ascii="Arial" w:eastAsia="Arial" w:hAnsi="Arial" w:cs="Arial"/>
          <w:color w:val="000000"/>
        </w:rPr>
        <w:t>l comp</w:t>
      </w:r>
      <w:r w:rsidR="00A260BA" w:rsidRPr="004F439B">
        <w:rPr>
          <w:rFonts w:ascii="Arial" w:eastAsia="Arial" w:hAnsi="Arial" w:cs="Arial"/>
          <w:color w:val="000000"/>
          <w:spacing w:val="-1"/>
        </w:rPr>
        <w:t>l</w:t>
      </w:r>
      <w:r w:rsidR="00A260BA" w:rsidRPr="004F439B">
        <w:rPr>
          <w:rFonts w:ascii="Arial" w:eastAsia="Arial" w:hAnsi="Arial" w:cs="Arial"/>
          <w:color w:val="000000"/>
        </w:rPr>
        <w:t>y</w:t>
      </w:r>
      <w:r w:rsidR="00A260BA" w:rsidRPr="004F439B">
        <w:rPr>
          <w:rFonts w:ascii="Arial" w:eastAsia="Arial" w:hAnsi="Arial" w:cs="Arial"/>
          <w:color w:val="000000"/>
          <w:spacing w:val="-1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-3"/>
        </w:rPr>
        <w:t>w</w:t>
      </w:r>
      <w:r w:rsidR="00A260BA" w:rsidRPr="004F439B">
        <w:rPr>
          <w:rFonts w:ascii="Arial" w:eastAsia="Arial" w:hAnsi="Arial" w:cs="Arial"/>
          <w:color w:val="000000"/>
          <w:spacing w:val="-1"/>
        </w:rPr>
        <w:t>i</w:t>
      </w:r>
      <w:r w:rsidR="00A260BA" w:rsidRPr="004F439B">
        <w:rPr>
          <w:rFonts w:ascii="Arial" w:eastAsia="Arial" w:hAnsi="Arial" w:cs="Arial"/>
          <w:color w:val="000000"/>
          <w:spacing w:val="1"/>
        </w:rPr>
        <w:t>t</w:t>
      </w:r>
      <w:r w:rsidR="00A260BA" w:rsidRPr="004F439B">
        <w:rPr>
          <w:rFonts w:ascii="Arial" w:eastAsia="Arial" w:hAnsi="Arial" w:cs="Arial"/>
          <w:color w:val="000000"/>
        </w:rPr>
        <w:t>h</w:t>
      </w:r>
      <w:r w:rsidR="00A260BA" w:rsidRPr="004F439B">
        <w:rPr>
          <w:rFonts w:ascii="Arial" w:eastAsia="Arial" w:hAnsi="Arial" w:cs="Arial"/>
          <w:color w:val="000000"/>
          <w:spacing w:val="4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1"/>
        </w:rPr>
        <w:t>t</w:t>
      </w:r>
      <w:r w:rsidR="00A260BA" w:rsidRPr="004F439B">
        <w:rPr>
          <w:rFonts w:ascii="Arial" w:eastAsia="Arial" w:hAnsi="Arial" w:cs="Arial"/>
          <w:color w:val="000000"/>
        </w:rPr>
        <w:t>he</w:t>
      </w:r>
      <w:r w:rsidR="00A260BA" w:rsidRPr="004F439B">
        <w:rPr>
          <w:rFonts w:ascii="Arial" w:eastAsia="Arial" w:hAnsi="Arial" w:cs="Arial"/>
          <w:color w:val="000000"/>
          <w:spacing w:val="-4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3"/>
        </w:rPr>
        <w:t>f</w:t>
      </w:r>
      <w:r w:rsidR="00A260BA" w:rsidRPr="004F439B">
        <w:rPr>
          <w:rFonts w:ascii="Arial" w:eastAsia="Arial" w:hAnsi="Arial" w:cs="Arial"/>
          <w:color w:val="000000"/>
        </w:rPr>
        <w:t>o</w:t>
      </w:r>
      <w:r w:rsidR="00A260BA" w:rsidRPr="004F439B">
        <w:rPr>
          <w:rFonts w:ascii="Arial" w:eastAsia="Arial" w:hAnsi="Arial" w:cs="Arial"/>
          <w:color w:val="000000"/>
          <w:spacing w:val="-1"/>
        </w:rPr>
        <w:t>ll</w:t>
      </w:r>
      <w:r w:rsidR="00A260BA" w:rsidRPr="004F439B">
        <w:rPr>
          <w:rFonts w:ascii="Arial" w:eastAsia="Arial" w:hAnsi="Arial" w:cs="Arial"/>
          <w:color w:val="000000"/>
        </w:rPr>
        <w:t>o</w:t>
      </w:r>
      <w:r w:rsidR="00A260BA" w:rsidRPr="004F439B">
        <w:rPr>
          <w:rFonts w:ascii="Arial" w:eastAsia="Arial" w:hAnsi="Arial" w:cs="Arial"/>
          <w:color w:val="000000"/>
          <w:spacing w:val="-4"/>
        </w:rPr>
        <w:t>w</w:t>
      </w:r>
      <w:r w:rsidR="00A260BA" w:rsidRPr="004F439B">
        <w:rPr>
          <w:rFonts w:ascii="Arial" w:eastAsia="Arial" w:hAnsi="Arial" w:cs="Arial"/>
          <w:color w:val="000000"/>
          <w:spacing w:val="-1"/>
        </w:rPr>
        <w:t>i</w:t>
      </w:r>
      <w:r w:rsidR="00A260BA" w:rsidRPr="004F439B">
        <w:rPr>
          <w:rFonts w:ascii="Arial" w:eastAsia="Arial" w:hAnsi="Arial" w:cs="Arial"/>
          <w:color w:val="000000"/>
        </w:rPr>
        <w:t>n</w:t>
      </w:r>
      <w:r w:rsidR="00A260BA" w:rsidRPr="004F439B">
        <w:rPr>
          <w:rFonts w:ascii="Arial" w:eastAsia="Arial" w:hAnsi="Arial" w:cs="Arial"/>
          <w:color w:val="000000"/>
          <w:spacing w:val="2"/>
        </w:rPr>
        <w:t>g</w:t>
      </w:r>
      <w:r w:rsidR="00A260BA" w:rsidRPr="004F439B">
        <w:rPr>
          <w:rFonts w:ascii="Arial" w:eastAsia="Arial" w:hAnsi="Arial" w:cs="Arial"/>
          <w:color w:val="000000"/>
        </w:rPr>
        <w:t>:</w:t>
      </w:r>
    </w:p>
    <w:p w14:paraId="68A27416" w14:textId="77777777" w:rsidR="00A31803" w:rsidRPr="004F439B" w:rsidRDefault="00A31803" w:rsidP="00EE6DB9">
      <w:pPr>
        <w:spacing w:before="2" w:line="200" w:lineRule="exact"/>
        <w:jc w:val="both"/>
        <w:rPr>
          <w:rFonts w:ascii="Arial" w:hAnsi="Arial" w:cs="Arial"/>
        </w:rPr>
      </w:pPr>
    </w:p>
    <w:p w14:paraId="7CA1950B" w14:textId="2BCA729B" w:rsidR="00A31803" w:rsidRPr="00EE6DB9" w:rsidRDefault="00EE6DB9" w:rsidP="00F36F69">
      <w:pPr>
        <w:pStyle w:val="ListParagraph"/>
        <w:numPr>
          <w:ilvl w:val="0"/>
          <w:numId w:val="5"/>
        </w:numPr>
        <w:ind w:hanging="678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  <w:spacing w:val="2"/>
        </w:rPr>
        <w:t>The financial obligations and requirements imposed in respect of Fusang Listing Requirements and Rules of Exchange.</w:t>
      </w:r>
    </w:p>
    <w:p w14:paraId="5DDFB810" w14:textId="77777777" w:rsidR="00A31803" w:rsidRPr="004F439B" w:rsidRDefault="00A31803" w:rsidP="00F36F69">
      <w:pPr>
        <w:spacing w:before="2" w:line="160" w:lineRule="exact"/>
        <w:ind w:hanging="678"/>
        <w:jc w:val="both"/>
        <w:rPr>
          <w:rFonts w:ascii="Arial" w:hAnsi="Arial" w:cs="Arial"/>
        </w:rPr>
      </w:pPr>
    </w:p>
    <w:p w14:paraId="5B16A41D" w14:textId="1C397FBB" w:rsidR="00EE6DB9" w:rsidRPr="00EE6DB9" w:rsidRDefault="00EE6DB9" w:rsidP="00F36F69">
      <w:pPr>
        <w:pStyle w:val="ListParagraph"/>
        <w:numPr>
          <w:ilvl w:val="0"/>
          <w:numId w:val="5"/>
        </w:numPr>
        <w:ind w:hanging="678"/>
        <w:jc w:val="both"/>
        <w:rPr>
          <w:rFonts w:ascii="Arial" w:eastAsia="Arial" w:hAnsi="Arial" w:cs="Arial"/>
          <w:spacing w:val="2"/>
        </w:rPr>
      </w:pPr>
      <w:r>
        <w:rPr>
          <w:rFonts w:ascii="Arial" w:eastAsia="Arial" w:hAnsi="Arial" w:cs="Arial"/>
          <w:spacing w:val="2"/>
        </w:rPr>
        <w:t>The r</w:t>
      </w:r>
      <w:r w:rsidRPr="00EE6DB9">
        <w:rPr>
          <w:rFonts w:ascii="Arial" w:eastAsia="Arial" w:hAnsi="Arial" w:cs="Arial"/>
          <w:spacing w:val="2"/>
        </w:rPr>
        <w:t xml:space="preserve">equirement to notify Fusang Exchange in writing immediately </w:t>
      </w:r>
      <w:r w:rsidR="00433891">
        <w:rPr>
          <w:rFonts w:ascii="Arial" w:eastAsia="Arial" w:hAnsi="Arial" w:cs="Arial"/>
          <w:spacing w:val="2"/>
        </w:rPr>
        <w:t>upon the occurrence of the following events</w:t>
      </w:r>
      <w:r w:rsidRPr="00EE6DB9">
        <w:rPr>
          <w:rFonts w:ascii="Arial" w:eastAsia="Arial" w:hAnsi="Arial" w:cs="Arial"/>
          <w:spacing w:val="2"/>
        </w:rPr>
        <w:t>:</w:t>
      </w:r>
    </w:p>
    <w:p w14:paraId="0EA2D06B" w14:textId="77777777" w:rsidR="00EE6DB9" w:rsidRPr="00EE6DB9" w:rsidRDefault="00EE6DB9" w:rsidP="00D429C9">
      <w:pPr>
        <w:ind w:left="1418" w:hanging="567"/>
        <w:jc w:val="both"/>
        <w:rPr>
          <w:rFonts w:ascii="Arial" w:eastAsia="Arial" w:hAnsi="Arial" w:cs="Arial"/>
        </w:rPr>
      </w:pPr>
    </w:p>
    <w:p w14:paraId="7E93721C" w14:textId="798D8CC9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any change in Control;</w:t>
      </w:r>
    </w:p>
    <w:p w14:paraId="465EFB86" w14:textId="77777777" w:rsidR="00EE6DB9" w:rsidRDefault="00EE6DB9" w:rsidP="00D429C9">
      <w:pPr>
        <w:pStyle w:val="ListParagraph"/>
        <w:ind w:left="1418" w:hanging="567"/>
        <w:jc w:val="both"/>
        <w:rPr>
          <w:rFonts w:ascii="Arial" w:eastAsia="Arial" w:hAnsi="Arial" w:cs="Arial"/>
        </w:rPr>
      </w:pPr>
    </w:p>
    <w:p w14:paraId="1095D5A5" w14:textId="77777777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 xml:space="preserve">any change in licensee’s name, directors, partners, Senior </w:t>
      </w:r>
      <w:proofErr w:type="gramStart"/>
      <w:r w:rsidRPr="00EE6DB9">
        <w:rPr>
          <w:rFonts w:ascii="Arial" w:eastAsia="Arial" w:hAnsi="Arial" w:cs="Arial"/>
        </w:rPr>
        <w:t>Management</w:t>
      </w:r>
      <w:proofErr w:type="gramEnd"/>
      <w:r w:rsidRPr="00EE6DB9">
        <w:rPr>
          <w:rFonts w:ascii="Arial" w:eastAsia="Arial" w:hAnsi="Arial" w:cs="Arial"/>
        </w:rPr>
        <w:t xml:space="preserve"> or substantial shareholders, or in their particulars;</w:t>
      </w:r>
    </w:p>
    <w:p w14:paraId="5F31D336" w14:textId="77777777" w:rsidR="00EE6DB9" w:rsidRPr="00EE6DB9" w:rsidRDefault="00EE6DB9" w:rsidP="00D429C9">
      <w:pPr>
        <w:pStyle w:val="ListParagraph"/>
        <w:ind w:left="1418" w:hanging="567"/>
        <w:rPr>
          <w:rFonts w:ascii="Arial" w:eastAsia="Arial" w:hAnsi="Arial" w:cs="Arial"/>
        </w:rPr>
      </w:pPr>
    </w:p>
    <w:p w14:paraId="435D2EF1" w14:textId="77777777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any change in business address, share capital, contact information, bank accounts, or auditors;</w:t>
      </w:r>
    </w:p>
    <w:p w14:paraId="68DE9FC0" w14:textId="77777777" w:rsidR="00EE6DB9" w:rsidRPr="00EE6DB9" w:rsidRDefault="00EE6DB9" w:rsidP="00D429C9">
      <w:pPr>
        <w:pStyle w:val="ListParagraph"/>
        <w:ind w:left="1418" w:hanging="567"/>
        <w:rPr>
          <w:rFonts w:ascii="Arial" w:eastAsia="Arial" w:hAnsi="Arial" w:cs="Arial"/>
        </w:rPr>
      </w:pPr>
    </w:p>
    <w:p w14:paraId="4448014C" w14:textId="77777777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any event or circumstance which may adversely affect or impair its ability to execute its business plan and strategy as submitted to Fusang;</w:t>
      </w:r>
    </w:p>
    <w:p w14:paraId="1966920F" w14:textId="77777777" w:rsidR="00EE6DB9" w:rsidRPr="00EE6DB9" w:rsidRDefault="00EE6DB9" w:rsidP="00D429C9">
      <w:pPr>
        <w:pStyle w:val="ListParagraph"/>
        <w:ind w:left="1418" w:hanging="567"/>
        <w:rPr>
          <w:rFonts w:ascii="Arial" w:eastAsia="Arial" w:hAnsi="Arial" w:cs="Arial"/>
        </w:rPr>
      </w:pPr>
    </w:p>
    <w:p w14:paraId="2DA56233" w14:textId="39B7EE3B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the commencement or likely commencement of any disciplinary or court proceedings of any nature whatsoever against them</w:t>
      </w:r>
      <w:r w:rsidR="00D429C9">
        <w:rPr>
          <w:rFonts w:ascii="Arial" w:eastAsia="Arial" w:hAnsi="Arial" w:cs="Arial"/>
        </w:rPr>
        <w:t>;</w:t>
      </w:r>
    </w:p>
    <w:p w14:paraId="3CB51106" w14:textId="77777777" w:rsidR="00EE6DB9" w:rsidRPr="00EE6DB9" w:rsidRDefault="00EE6DB9" w:rsidP="00D429C9">
      <w:pPr>
        <w:pStyle w:val="ListParagraph"/>
        <w:ind w:left="1418" w:hanging="567"/>
        <w:rPr>
          <w:rFonts w:ascii="Arial" w:eastAsia="Arial" w:hAnsi="Arial" w:cs="Arial"/>
        </w:rPr>
      </w:pPr>
    </w:p>
    <w:p w14:paraId="142724D1" w14:textId="77777777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any judgment entered against it;</w:t>
      </w:r>
    </w:p>
    <w:p w14:paraId="3CBC1222" w14:textId="77777777" w:rsidR="00EE6DB9" w:rsidRPr="00EE6DB9" w:rsidRDefault="00EE6DB9" w:rsidP="00D429C9">
      <w:pPr>
        <w:pStyle w:val="ListParagraph"/>
        <w:ind w:left="1418" w:hanging="567"/>
        <w:rPr>
          <w:rFonts w:ascii="Arial" w:eastAsia="Arial" w:hAnsi="Arial" w:cs="Arial"/>
        </w:rPr>
      </w:pPr>
    </w:p>
    <w:p w14:paraId="34D461CF" w14:textId="77777777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any breach by it of any applicable law;</w:t>
      </w:r>
    </w:p>
    <w:p w14:paraId="52B907BB" w14:textId="77777777" w:rsidR="00EE6DB9" w:rsidRPr="00EE6DB9" w:rsidRDefault="00EE6DB9" w:rsidP="00D429C9">
      <w:pPr>
        <w:pStyle w:val="ListParagraph"/>
        <w:ind w:left="1418" w:hanging="567"/>
        <w:rPr>
          <w:rFonts w:ascii="Arial" w:eastAsia="Arial" w:hAnsi="Arial" w:cs="Arial"/>
        </w:rPr>
      </w:pPr>
    </w:p>
    <w:p w14:paraId="18A4D36B" w14:textId="77777777" w:rsid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any other circumstances or events that may be detrimental to the interest of its clients; and</w:t>
      </w:r>
    </w:p>
    <w:p w14:paraId="064F6C31" w14:textId="77777777" w:rsidR="00EE6DB9" w:rsidRPr="00EE6DB9" w:rsidRDefault="00EE6DB9" w:rsidP="00D429C9">
      <w:pPr>
        <w:pStyle w:val="ListParagraph"/>
        <w:ind w:left="1418" w:hanging="567"/>
        <w:rPr>
          <w:rFonts w:ascii="Arial" w:eastAsia="Arial" w:hAnsi="Arial" w:cs="Arial"/>
        </w:rPr>
      </w:pPr>
    </w:p>
    <w:p w14:paraId="7AF68401" w14:textId="16496498" w:rsidR="00EE6DB9" w:rsidRPr="00EE6DB9" w:rsidRDefault="00EE6DB9" w:rsidP="00D429C9">
      <w:pPr>
        <w:pStyle w:val="ListParagraph"/>
        <w:numPr>
          <w:ilvl w:val="0"/>
          <w:numId w:val="6"/>
        </w:numPr>
        <w:ind w:left="1418" w:hanging="567"/>
        <w:jc w:val="both"/>
        <w:rPr>
          <w:rFonts w:ascii="Arial" w:eastAsia="Arial" w:hAnsi="Arial" w:cs="Arial"/>
        </w:rPr>
      </w:pPr>
      <w:r w:rsidRPr="00EE6DB9">
        <w:rPr>
          <w:rFonts w:ascii="Arial" w:eastAsia="Arial" w:hAnsi="Arial" w:cs="Arial"/>
        </w:rPr>
        <w:t>any other circumstances or events that adversely affect or impair its ability to carry out its obligations as a Licensee, as the case may be.</w:t>
      </w:r>
    </w:p>
    <w:p w14:paraId="0F74A13C" w14:textId="77777777" w:rsidR="00D429C9" w:rsidRDefault="00D429C9" w:rsidP="00D429C9">
      <w:pPr>
        <w:pStyle w:val="ListParagraph"/>
        <w:ind w:left="820"/>
        <w:jc w:val="both"/>
        <w:rPr>
          <w:rFonts w:ascii="Arial" w:eastAsia="Arial" w:hAnsi="Arial" w:cs="Arial"/>
          <w:spacing w:val="2"/>
        </w:rPr>
      </w:pPr>
    </w:p>
    <w:p w14:paraId="266762E2" w14:textId="6E09F7CF" w:rsidR="00A31803" w:rsidRPr="00EE6DB9" w:rsidRDefault="00EE6DB9" w:rsidP="00F36F69">
      <w:pPr>
        <w:pStyle w:val="ListParagraph"/>
        <w:numPr>
          <w:ilvl w:val="0"/>
          <w:numId w:val="5"/>
        </w:numPr>
        <w:ind w:hanging="678"/>
        <w:jc w:val="both"/>
        <w:rPr>
          <w:rFonts w:ascii="Arial" w:eastAsia="Arial" w:hAnsi="Arial" w:cs="Arial"/>
          <w:spacing w:val="2"/>
        </w:rPr>
      </w:pPr>
      <w:r w:rsidRPr="00EE6DB9">
        <w:rPr>
          <w:rFonts w:ascii="Arial" w:eastAsia="Arial" w:hAnsi="Arial" w:cs="Arial"/>
          <w:spacing w:val="2"/>
        </w:rPr>
        <w:t>The requirement to immediately notify Fusang Exchange of any amendment or alteration to any information which had been furnished to Fusang Exchange in connection with the application for the Listing</w:t>
      </w:r>
      <w:r>
        <w:rPr>
          <w:rFonts w:ascii="Arial" w:eastAsia="Arial" w:hAnsi="Arial" w:cs="Arial"/>
          <w:spacing w:val="2"/>
        </w:rPr>
        <w:t xml:space="preserve"> or </w:t>
      </w:r>
      <w:r w:rsidRPr="00EE6DB9">
        <w:rPr>
          <w:rFonts w:ascii="Arial" w:eastAsia="Arial" w:hAnsi="Arial" w:cs="Arial"/>
          <w:spacing w:val="2"/>
        </w:rPr>
        <w:t>Issuance.</w:t>
      </w:r>
    </w:p>
    <w:p w14:paraId="674935D7" w14:textId="77777777" w:rsidR="00A31803" w:rsidRPr="004F439B" w:rsidRDefault="00A31803" w:rsidP="00EE6DB9">
      <w:pPr>
        <w:spacing w:before="5" w:line="220" w:lineRule="exact"/>
        <w:jc w:val="both"/>
        <w:rPr>
          <w:rFonts w:ascii="Arial" w:hAnsi="Arial" w:cs="Arial"/>
        </w:rPr>
      </w:pPr>
    </w:p>
    <w:p w14:paraId="7EA37A5A" w14:textId="07BF3B04" w:rsidR="00A31803" w:rsidRPr="004F439B" w:rsidRDefault="00000000" w:rsidP="00EE6DB9">
      <w:pPr>
        <w:spacing w:line="300" w:lineRule="auto"/>
        <w:ind w:left="102" w:right="62"/>
        <w:jc w:val="both"/>
        <w:rPr>
          <w:rFonts w:ascii="Arial" w:eastAsia="Arial" w:hAnsi="Arial" w:cs="Arial"/>
        </w:rPr>
      </w:pPr>
      <w:sdt>
        <w:sdtPr>
          <w:rPr>
            <w:rStyle w:val="Style16"/>
            <w:rFonts w:ascii="Arial" w:eastAsia="Arial" w:hAnsi="Arial" w:cs="Arial"/>
          </w:rPr>
          <w:id w:val="-1840144650"/>
          <w:placeholder>
            <w:docPart w:val="4B85A7AADF8C44E287890D1A11973EFE"/>
          </w:placeholder>
        </w:sdtPr>
        <w:sdtEndPr>
          <w:rPr>
            <w:rStyle w:val="DefaultParagraphFont"/>
            <w:spacing w:val="5"/>
          </w:rPr>
        </w:sdtEndPr>
        <w:sdtContent>
          <w:r w:rsidR="00EE6DB9" w:rsidRPr="00B27E84">
            <w:rPr>
              <w:rStyle w:val="Style16"/>
              <w:rFonts w:ascii="Arial" w:eastAsia="Arial" w:hAnsi="Arial" w:cs="Arial"/>
            </w:rPr>
            <w:fldChar w:fldCharType="begin">
              <w:ffData>
                <w:name w:val="Check5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EE6DB9" w:rsidRPr="00B27E84">
            <w:rPr>
              <w:rStyle w:val="Style16"/>
              <w:rFonts w:ascii="Arial" w:eastAsia="Arial" w:hAnsi="Arial" w:cs="Arial"/>
            </w:rPr>
            <w:instrText xml:space="preserve"> FORMCHECKBOX </w:instrText>
          </w:r>
          <w:r>
            <w:rPr>
              <w:rStyle w:val="Style16"/>
              <w:rFonts w:ascii="Arial" w:eastAsia="Arial" w:hAnsi="Arial" w:cs="Arial"/>
            </w:rPr>
          </w:r>
          <w:r>
            <w:rPr>
              <w:rStyle w:val="Style16"/>
              <w:rFonts w:ascii="Arial" w:eastAsia="Arial" w:hAnsi="Arial" w:cs="Arial"/>
            </w:rPr>
            <w:fldChar w:fldCharType="separate"/>
          </w:r>
          <w:r w:rsidR="00EE6DB9" w:rsidRPr="00B27E84">
            <w:rPr>
              <w:rStyle w:val="Style16"/>
              <w:rFonts w:ascii="Arial" w:eastAsia="Arial" w:hAnsi="Arial" w:cs="Arial"/>
            </w:rPr>
            <w:fldChar w:fldCharType="end"/>
          </w:r>
          <w:r w:rsidR="00EE6DB9" w:rsidRPr="00B27E84">
            <w:rPr>
              <w:rStyle w:val="Style16"/>
              <w:rFonts w:ascii="Arial" w:eastAsia="Arial" w:hAnsi="Arial" w:cs="Arial"/>
            </w:rPr>
            <w:t xml:space="preserve"> I</w:t>
          </w:r>
        </w:sdtContent>
      </w:sdt>
      <w:r w:rsidR="00EE6DB9" w:rsidRPr="00B27E84">
        <w:rPr>
          <w:rStyle w:val="Style16"/>
          <w:rFonts w:ascii="Arial" w:eastAsia="Arial" w:hAnsi="Arial" w:cs="Arial"/>
        </w:rPr>
        <w:t>/</w:t>
      </w:r>
      <w:r w:rsidR="00EE6DB9">
        <w:rPr>
          <w:rStyle w:val="Style16"/>
          <w:rFonts w:eastAsia="Arial"/>
        </w:rPr>
        <w:t xml:space="preserve"> </w:t>
      </w:r>
      <w:sdt>
        <w:sdtPr>
          <w:rPr>
            <w:rStyle w:val="Style16"/>
            <w:rFonts w:eastAsia="Arial"/>
          </w:rPr>
          <w:id w:val="-1639407171"/>
          <w:placeholder>
            <w:docPart w:val="B668BF64EE254647A147F7A3A0BA54AB"/>
          </w:placeholder>
        </w:sdtPr>
        <w:sdtContent>
          <w:r w:rsidR="005C1996">
            <w:rPr>
              <w:rStyle w:val="Style16"/>
              <w:rFonts w:eastAsia="Arial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5C1996">
            <w:rPr>
              <w:rStyle w:val="Style16"/>
              <w:rFonts w:eastAsia="Arial"/>
            </w:rPr>
            <w:instrText xml:space="preserve"> FORMCHECKBOX </w:instrText>
          </w:r>
          <w:r w:rsidR="005C1996">
            <w:rPr>
              <w:rStyle w:val="Style16"/>
              <w:rFonts w:eastAsia="Arial"/>
            </w:rPr>
          </w:r>
          <w:r w:rsidR="005C1996">
            <w:rPr>
              <w:rStyle w:val="Style16"/>
              <w:rFonts w:eastAsia="Arial"/>
            </w:rPr>
            <w:fldChar w:fldCharType="end"/>
          </w:r>
          <w:r w:rsidR="00EE6DB9">
            <w:rPr>
              <w:rStyle w:val="Style16"/>
              <w:rFonts w:eastAsia="Arial"/>
            </w:rPr>
            <w:t xml:space="preserve"> </w:t>
          </w:r>
        </w:sdtContent>
      </w:sdt>
      <w:r w:rsidR="00EE6DB9" w:rsidRPr="00EE6DB9">
        <w:rPr>
          <w:rStyle w:val="Style16"/>
          <w:rFonts w:ascii="Arial" w:eastAsia="Arial" w:hAnsi="Arial" w:cs="Arial"/>
        </w:rPr>
        <w:t>We</w:t>
      </w:r>
      <w:r w:rsidR="00A260BA" w:rsidRPr="004F439B">
        <w:rPr>
          <w:rFonts w:ascii="Arial" w:eastAsia="Arial" w:hAnsi="Arial" w:cs="Arial"/>
          <w:spacing w:val="1"/>
        </w:rPr>
        <w:t xml:space="preserve"> </w:t>
      </w:r>
      <w:r w:rsidR="00A260BA" w:rsidRPr="004F439B">
        <w:rPr>
          <w:rFonts w:ascii="Arial" w:eastAsia="Arial" w:hAnsi="Arial" w:cs="Arial"/>
          <w:spacing w:val="-2"/>
        </w:rPr>
        <w:t>s</w:t>
      </w:r>
      <w:r w:rsidR="00A260BA" w:rsidRPr="004F439B">
        <w:rPr>
          <w:rFonts w:ascii="Arial" w:eastAsia="Arial" w:hAnsi="Arial" w:cs="Arial"/>
        </w:rPr>
        <w:t>h</w:t>
      </w:r>
      <w:r w:rsidR="00A260BA" w:rsidRPr="004F439B">
        <w:rPr>
          <w:rFonts w:ascii="Arial" w:eastAsia="Arial" w:hAnsi="Arial" w:cs="Arial"/>
          <w:spacing w:val="-1"/>
        </w:rPr>
        <w:t>al</w:t>
      </w:r>
      <w:r w:rsidR="00A260BA" w:rsidRPr="004F439B">
        <w:rPr>
          <w:rFonts w:ascii="Arial" w:eastAsia="Arial" w:hAnsi="Arial" w:cs="Arial"/>
        </w:rPr>
        <w:t>l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  <w:spacing w:val="-3"/>
        </w:rPr>
        <w:t>w</w:t>
      </w:r>
      <w:r w:rsidR="00A260BA" w:rsidRPr="004F439B">
        <w:rPr>
          <w:rFonts w:ascii="Arial" w:eastAsia="Arial" w:hAnsi="Arial" w:cs="Arial"/>
        </w:rPr>
        <w:t>h</w:t>
      </w:r>
      <w:r w:rsidR="00A260BA" w:rsidRPr="004F439B">
        <w:rPr>
          <w:rFonts w:ascii="Arial" w:eastAsia="Arial" w:hAnsi="Arial" w:cs="Arial"/>
          <w:spacing w:val="-1"/>
        </w:rPr>
        <w:t>e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s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</w:rPr>
        <w:t>d</w:t>
      </w:r>
      <w:r w:rsidR="00A260BA" w:rsidRPr="004F439B">
        <w:rPr>
          <w:rFonts w:ascii="Arial" w:eastAsia="Arial" w:hAnsi="Arial" w:cs="Arial"/>
          <w:spacing w:val="-1"/>
        </w:rPr>
        <w:t>e</w:t>
      </w:r>
      <w:r w:rsidR="00A260BA" w:rsidRPr="004F439B">
        <w:rPr>
          <w:rFonts w:ascii="Arial" w:eastAsia="Arial" w:hAnsi="Arial" w:cs="Arial"/>
          <w:spacing w:val="1"/>
        </w:rPr>
        <w:t>m</w:t>
      </w:r>
      <w:r w:rsidR="00A260BA" w:rsidRPr="004F439B">
        <w:rPr>
          <w:rFonts w:ascii="Arial" w:eastAsia="Arial" w:hAnsi="Arial" w:cs="Arial"/>
          <w:spacing w:val="-3"/>
        </w:rPr>
        <w:t>a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-1"/>
        </w:rPr>
        <w:t>d</w:t>
      </w:r>
      <w:r w:rsidR="00A260BA" w:rsidRPr="004F439B">
        <w:rPr>
          <w:rFonts w:ascii="Arial" w:eastAsia="Arial" w:hAnsi="Arial" w:cs="Arial"/>
        </w:rPr>
        <w:t>ed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  <w:spacing w:val="-3"/>
        </w:rPr>
        <w:t>w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ng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</w:rPr>
        <w:t>by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EE6DB9">
        <w:rPr>
          <w:rFonts w:ascii="Arial" w:eastAsia="Arial" w:hAnsi="Arial" w:cs="Arial"/>
        </w:rPr>
        <w:t>Fusang Exchange</w:t>
      </w:r>
      <w:r w:rsidR="00A260BA" w:rsidRPr="004F439B">
        <w:rPr>
          <w:rFonts w:ascii="Arial" w:eastAsia="Arial" w:hAnsi="Arial" w:cs="Arial"/>
        </w:rPr>
        <w:t>,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DE0EA0">
        <w:rPr>
          <w:rFonts w:ascii="Arial" w:eastAsia="Arial" w:hAnsi="Arial" w:cs="Arial"/>
          <w:u w:val="single"/>
        </w:rPr>
        <w:t xml:space="preserve">on </w:t>
      </w:r>
      <w:r w:rsidR="00A260BA" w:rsidRPr="00DE0EA0">
        <w:rPr>
          <w:rFonts w:ascii="Arial" w:eastAsia="Arial" w:hAnsi="Arial" w:cs="Arial"/>
          <w:spacing w:val="3"/>
          <w:u w:val="single"/>
        </w:rPr>
        <w:t>f</w:t>
      </w:r>
      <w:r w:rsidR="00A260BA" w:rsidRPr="00DE0EA0">
        <w:rPr>
          <w:rFonts w:ascii="Arial" w:eastAsia="Arial" w:hAnsi="Arial" w:cs="Arial"/>
          <w:spacing w:val="-3"/>
          <w:u w:val="single"/>
        </w:rPr>
        <w:t>i</w:t>
      </w:r>
      <w:r w:rsidR="00A260BA" w:rsidRPr="00DE0EA0">
        <w:rPr>
          <w:rFonts w:ascii="Arial" w:eastAsia="Arial" w:hAnsi="Arial" w:cs="Arial"/>
          <w:spacing w:val="1"/>
          <w:u w:val="single"/>
        </w:rPr>
        <w:t>r</w:t>
      </w:r>
      <w:r w:rsidR="00A260BA" w:rsidRPr="00DE0EA0">
        <w:rPr>
          <w:rFonts w:ascii="Arial" w:eastAsia="Arial" w:hAnsi="Arial" w:cs="Arial"/>
          <w:u w:val="single"/>
        </w:rPr>
        <w:t>st</w:t>
      </w:r>
      <w:r w:rsidR="00A260BA" w:rsidRPr="00DE0EA0">
        <w:rPr>
          <w:rFonts w:ascii="Arial" w:eastAsia="Arial" w:hAnsi="Arial" w:cs="Arial"/>
          <w:spacing w:val="4"/>
          <w:u w:val="single"/>
        </w:rPr>
        <w:t xml:space="preserve"> </w:t>
      </w:r>
      <w:r w:rsidR="00A260BA" w:rsidRPr="00DE0EA0">
        <w:rPr>
          <w:rFonts w:ascii="Arial" w:eastAsia="Arial" w:hAnsi="Arial" w:cs="Arial"/>
          <w:u w:val="single"/>
        </w:rPr>
        <w:t>d</w:t>
      </w:r>
      <w:r w:rsidR="00A260BA" w:rsidRPr="00DE0EA0">
        <w:rPr>
          <w:rFonts w:ascii="Arial" w:eastAsia="Arial" w:hAnsi="Arial" w:cs="Arial"/>
          <w:spacing w:val="-3"/>
          <w:u w:val="single"/>
        </w:rPr>
        <w:t>e</w:t>
      </w:r>
      <w:r w:rsidR="00A260BA" w:rsidRPr="00DE0EA0">
        <w:rPr>
          <w:rFonts w:ascii="Arial" w:eastAsia="Arial" w:hAnsi="Arial" w:cs="Arial"/>
          <w:spacing w:val="1"/>
          <w:u w:val="single"/>
        </w:rPr>
        <w:t>m</w:t>
      </w:r>
      <w:r w:rsidR="00A260BA" w:rsidRPr="00DE0EA0">
        <w:rPr>
          <w:rFonts w:ascii="Arial" w:eastAsia="Arial" w:hAnsi="Arial" w:cs="Arial"/>
          <w:u w:val="single"/>
        </w:rPr>
        <w:t>a</w:t>
      </w:r>
      <w:r w:rsidR="00A260BA" w:rsidRPr="00DE0EA0">
        <w:rPr>
          <w:rFonts w:ascii="Arial" w:eastAsia="Arial" w:hAnsi="Arial" w:cs="Arial"/>
          <w:spacing w:val="-1"/>
          <w:u w:val="single"/>
        </w:rPr>
        <w:t>n</w:t>
      </w:r>
      <w:r w:rsidR="00A260BA" w:rsidRPr="00DE0EA0">
        <w:rPr>
          <w:rFonts w:ascii="Arial" w:eastAsia="Arial" w:hAnsi="Arial" w:cs="Arial"/>
          <w:u w:val="single"/>
        </w:rPr>
        <w:t>d</w:t>
      </w:r>
      <w:r w:rsidR="00A260BA" w:rsidRPr="004F439B">
        <w:rPr>
          <w:rFonts w:ascii="Arial" w:eastAsia="Arial" w:hAnsi="Arial" w:cs="Arial"/>
        </w:rPr>
        <w:t>,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m</w:t>
      </w:r>
      <w:r w:rsidR="00A260BA" w:rsidRPr="004F439B">
        <w:rPr>
          <w:rFonts w:ascii="Arial" w:eastAsia="Arial" w:hAnsi="Arial" w:cs="Arial"/>
          <w:spacing w:val="-3"/>
        </w:rPr>
        <w:t>a</w:t>
      </w:r>
      <w:r w:rsidR="00A260BA" w:rsidRPr="004F439B">
        <w:rPr>
          <w:rFonts w:ascii="Arial" w:eastAsia="Arial" w:hAnsi="Arial" w:cs="Arial"/>
          <w:spacing w:val="2"/>
        </w:rPr>
        <w:t>k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1"/>
        </w:rPr>
        <w:t xml:space="preserve"> </w:t>
      </w:r>
      <w:r w:rsidR="00A260BA" w:rsidRPr="004F439B">
        <w:rPr>
          <w:rFonts w:ascii="Arial" w:eastAsia="Arial" w:hAnsi="Arial" w:cs="Arial"/>
          <w:spacing w:val="2"/>
        </w:rPr>
        <w:t>g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-1"/>
        </w:rPr>
        <w:t>o</w:t>
      </w:r>
      <w:r w:rsidR="00A260BA" w:rsidRPr="004F439B">
        <w:rPr>
          <w:rFonts w:ascii="Arial" w:eastAsia="Arial" w:hAnsi="Arial" w:cs="Arial"/>
        </w:rPr>
        <w:t>d,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m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1"/>
        </w:rPr>
        <w:t>e</w:t>
      </w:r>
      <w:r w:rsidR="00A260BA" w:rsidRPr="004F439B">
        <w:rPr>
          <w:rFonts w:ascii="Arial" w:eastAsia="Arial" w:hAnsi="Arial" w:cs="Arial"/>
        </w:rPr>
        <w:t>t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3"/>
        </w:rPr>
        <w:t>n</w:t>
      </w:r>
      <w:r w:rsidR="00A260BA" w:rsidRPr="004F439B">
        <w:rPr>
          <w:rFonts w:ascii="Arial" w:eastAsia="Arial" w:hAnsi="Arial" w:cs="Arial"/>
        </w:rPr>
        <w:t>d h</w:t>
      </w:r>
      <w:r w:rsidR="00A260BA" w:rsidRPr="004F439B">
        <w:rPr>
          <w:rFonts w:ascii="Arial" w:eastAsia="Arial" w:hAnsi="Arial" w:cs="Arial"/>
          <w:spacing w:val="-1"/>
        </w:rPr>
        <w:t>o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-1"/>
        </w:rPr>
        <w:t>o</w:t>
      </w:r>
      <w:r w:rsidR="00A260BA" w:rsidRPr="004F439B">
        <w:rPr>
          <w:rFonts w:ascii="Arial" w:eastAsia="Arial" w:hAnsi="Arial" w:cs="Arial"/>
        </w:rPr>
        <w:t>r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he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b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-3"/>
        </w:rPr>
        <w:t>v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  <w:spacing w:val="-3"/>
        </w:rPr>
        <w:t>e</w:t>
      </w:r>
      <w:r w:rsidR="00A260BA" w:rsidRPr="004F439B">
        <w:rPr>
          <w:rFonts w:ascii="Arial" w:eastAsia="Arial" w:hAnsi="Arial" w:cs="Arial"/>
          <w:spacing w:val="2"/>
        </w:rPr>
        <w:t>q</w:t>
      </w:r>
      <w:r w:rsidR="00A260BA" w:rsidRPr="004F439B">
        <w:rPr>
          <w:rFonts w:ascii="Arial" w:eastAsia="Arial" w:hAnsi="Arial" w:cs="Arial"/>
        </w:rPr>
        <w:t>u</w:t>
      </w:r>
      <w:r w:rsidR="00A260BA" w:rsidRPr="004F439B">
        <w:rPr>
          <w:rFonts w:ascii="Arial" w:eastAsia="Arial" w:hAnsi="Arial" w:cs="Arial"/>
          <w:spacing w:val="-4"/>
        </w:rPr>
        <w:t>i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</w:rPr>
        <w:t>eme</w:t>
      </w:r>
      <w:r w:rsidR="00A260BA" w:rsidRPr="004F439B">
        <w:rPr>
          <w:rFonts w:ascii="Arial" w:eastAsia="Arial" w:hAnsi="Arial" w:cs="Arial"/>
          <w:spacing w:val="-3"/>
        </w:rPr>
        <w:t>n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s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nc</w:t>
      </w:r>
      <w:r w:rsidR="00A260BA" w:rsidRPr="004F439B">
        <w:rPr>
          <w:rFonts w:ascii="Arial" w:eastAsia="Arial" w:hAnsi="Arial" w:cs="Arial"/>
          <w:spacing w:val="-1"/>
        </w:rPr>
        <w:t>l</w:t>
      </w:r>
      <w:r w:rsidR="00A260BA" w:rsidRPr="004F439B">
        <w:rPr>
          <w:rFonts w:ascii="Arial" w:eastAsia="Arial" w:hAnsi="Arial" w:cs="Arial"/>
        </w:rPr>
        <w:t>u</w:t>
      </w:r>
      <w:r w:rsidR="00A260BA" w:rsidRPr="004F439B">
        <w:rPr>
          <w:rFonts w:ascii="Arial" w:eastAsia="Arial" w:hAnsi="Arial" w:cs="Arial"/>
          <w:spacing w:val="-1"/>
        </w:rPr>
        <w:t>di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2"/>
        </w:rPr>
        <w:t>g</w:t>
      </w:r>
      <w:r w:rsidR="00A260BA" w:rsidRPr="004F439B">
        <w:rPr>
          <w:rFonts w:ascii="Arial" w:eastAsia="Arial" w:hAnsi="Arial" w:cs="Arial"/>
        </w:rPr>
        <w:t>,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</w:rPr>
        <w:t>b</w:t>
      </w:r>
      <w:r w:rsidR="00A260BA" w:rsidRPr="004F439B">
        <w:rPr>
          <w:rFonts w:ascii="Arial" w:eastAsia="Arial" w:hAnsi="Arial" w:cs="Arial"/>
          <w:spacing w:val="-3"/>
        </w:rPr>
        <w:t>u</w:t>
      </w:r>
      <w:r w:rsidR="00A260BA" w:rsidRPr="004F439B">
        <w:rPr>
          <w:rFonts w:ascii="Arial" w:eastAsia="Arial" w:hAnsi="Arial" w:cs="Arial"/>
        </w:rPr>
        <w:t>t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-1"/>
        </w:rPr>
        <w:t>o</w:t>
      </w:r>
      <w:r w:rsidR="00A260BA" w:rsidRPr="004F439B">
        <w:rPr>
          <w:rFonts w:ascii="Arial" w:eastAsia="Arial" w:hAnsi="Arial" w:cs="Arial"/>
        </w:rPr>
        <w:t>t</w:t>
      </w:r>
      <w:r w:rsidR="00A260BA" w:rsidRPr="004F439B">
        <w:rPr>
          <w:rFonts w:ascii="Arial" w:eastAsia="Arial" w:hAnsi="Arial" w:cs="Arial"/>
          <w:spacing w:val="6"/>
        </w:rPr>
        <w:t xml:space="preserve"> </w:t>
      </w:r>
      <w:r w:rsidR="00A260BA" w:rsidRPr="004F439B">
        <w:rPr>
          <w:rFonts w:ascii="Arial" w:eastAsia="Arial" w:hAnsi="Arial" w:cs="Arial"/>
          <w:spacing w:val="-1"/>
        </w:rPr>
        <w:t>li</w:t>
      </w:r>
      <w:r w:rsidR="00A260BA" w:rsidRPr="004F439B">
        <w:rPr>
          <w:rFonts w:ascii="Arial" w:eastAsia="Arial" w:hAnsi="Arial" w:cs="Arial"/>
          <w:spacing w:val="1"/>
        </w:rPr>
        <w:t>m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 xml:space="preserve">ed 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o,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</w:rPr>
        <w:t>p</w:t>
      </w:r>
      <w:r w:rsidR="00A260BA" w:rsidRPr="004F439B">
        <w:rPr>
          <w:rFonts w:ascii="Arial" w:eastAsia="Arial" w:hAnsi="Arial" w:cs="Arial"/>
          <w:spacing w:val="-1"/>
        </w:rPr>
        <w:t>a</w:t>
      </w:r>
      <w:r w:rsidR="00A260BA" w:rsidRPr="004F439B">
        <w:rPr>
          <w:rFonts w:ascii="Arial" w:eastAsia="Arial" w:hAnsi="Arial" w:cs="Arial"/>
          <w:spacing w:val="-2"/>
        </w:rPr>
        <w:t>y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ng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  <w:spacing w:val="-2"/>
        </w:rPr>
        <w:t>s</w:t>
      </w:r>
      <w:r w:rsidR="00A260BA" w:rsidRPr="004F439B">
        <w:rPr>
          <w:rFonts w:ascii="Arial" w:eastAsia="Arial" w:hAnsi="Arial" w:cs="Arial"/>
        </w:rPr>
        <w:t>uch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</w:rPr>
        <w:t>s</w:t>
      </w:r>
      <w:r w:rsidR="00A260BA" w:rsidRPr="004F439B">
        <w:rPr>
          <w:rFonts w:ascii="Arial" w:eastAsia="Arial" w:hAnsi="Arial" w:cs="Arial"/>
          <w:spacing w:val="-3"/>
        </w:rPr>
        <w:t>u</w:t>
      </w:r>
      <w:r w:rsidR="00A260BA" w:rsidRPr="004F439B">
        <w:rPr>
          <w:rFonts w:ascii="Arial" w:eastAsia="Arial" w:hAnsi="Arial" w:cs="Arial"/>
        </w:rPr>
        <w:t>m</w:t>
      </w:r>
      <w:r w:rsidR="00A260BA" w:rsidRPr="004F439B">
        <w:rPr>
          <w:rFonts w:ascii="Arial" w:eastAsia="Arial" w:hAnsi="Arial" w:cs="Arial"/>
          <w:spacing w:val="6"/>
        </w:rPr>
        <w:t xml:space="preserve"> </w:t>
      </w:r>
      <w:r w:rsidR="00A260BA" w:rsidRPr="004F439B">
        <w:rPr>
          <w:rFonts w:ascii="Arial" w:eastAsia="Arial" w:hAnsi="Arial" w:cs="Arial"/>
          <w:spacing w:val="-3"/>
        </w:rPr>
        <w:t>o</w:t>
      </w:r>
      <w:r w:rsidR="00A260BA" w:rsidRPr="004F439B">
        <w:rPr>
          <w:rFonts w:ascii="Arial" w:eastAsia="Arial" w:hAnsi="Arial" w:cs="Arial"/>
        </w:rPr>
        <w:t>f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m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ey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 sati</w:t>
      </w:r>
      <w:r w:rsidR="00A260BA" w:rsidRPr="004F439B">
        <w:rPr>
          <w:rFonts w:ascii="Arial" w:eastAsia="Arial" w:hAnsi="Arial" w:cs="Arial"/>
          <w:spacing w:val="-3"/>
        </w:rPr>
        <w:t>s</w:t>
      </w:r>
      <w:r w:rsidR="00A260BA" w:rsidRPr="004F439B">
        <w:rPr>
          <w:rFonts w:ascii="Arial" w:eastAsia="Arial" w:hAnsi="Arial" w:cs="Arial"/>
          <w:spacing w:val="3"/>
        </w:rPr>
        <w:t>f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3"/>
        </w:rPr>
        <w:t>c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on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  <w:spacing w:val="-3"/>
        </w:rPr>
        <w:t>o</w:t>
      </w:r>
      <w:r w:rsidR="00A260BA" w:rsidRPr="004F439B">
        <w:rPr>
          <w:rFonts w:ascii="Arial" w:eastAsia="Arial" w:hAnsi="Arial" w:cs="Arial"/>
        </w:rPr>
        <w:t>f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</w:rPr>
        <w:t xml:space="preserve">such </w:t>
      </w:r>
      <w:r w:rsidR="00A260BA" w:rsidRPr="004F439B">
        <w:rPr>
          <w:rFonts w:ascii="Arial" w:eastAsia="Arial" w:hAnsi="Arial" w:cs="Arial"/>
          <w:spacing w:val="3"/>
        </w:rPr>
        <w:t>f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-3"/>
        </w:rPr>
        <w:t>a</w:t>
      </w:r>
      <w:r w:rsidR="00A260BA" w:rsidRPr="004F439B">
        <w:rPr>
          <w:rFonts w:ascii="Arial" w:eastAsia="Arial" w:hAnsi="Arial" w:cs="Arial"/>
        </w:rPr>
        <w:t>nc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al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-1"/>
        </w:rPr>
        <w:t>bli</w:t>
      </w:r>
      <w:r w:rsidR="00A260BA" w:rsidRPr="004F439B">
        <w:rPr>
          <w:rFonts w:ascii="Arial" w:eastAsia="Arial" w:hAnsi="Arial" w:cs="Arial"/>
          <w:spacing w:val="2"/>
        </w:rPr>
        <w:t>g</w:t>
      </w:r>
      <w:r w:rsidR="00A260BA" w:rsidRPr="004F439B">
        <w:rPr>
          <w:rFonts w:ascii="Arial" w:eastAsia="Arial" w:hAnsi="Arial" w:cs="Arial"/>
        </w:rPr>
        <w:t>ati</w:t>
      </w:r>
      <w:r w:rsidR="00A260BA" w:rsidRPr="004F439B">
        <w:rPr>
          <w:rFonts w:ascii="Arial" w:eastAsia="Arial" w:hAnsi="Arial" w:cs="Arial"/>
          <w:spacing w:val="-1"/>
        </w:rPr>
        <w:t>o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-3"/>
        </w:rPr>
        <w:t>s</w:t>
      </w:r>
      <w:r w:rsidR="00A260BA" w:rsidRPr="004F439B">
        <w:rPr>
          <w:rFonts w:ascii="Arial" w:eastAsia="Arial" w:hAnsi="Arial" w:cs="Arial"/>
        </w:rPr>
        <w:t>,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EE6DB9">
        <w:rPr>
          <w:rFonts w:ascii="Arial" w:eastAsia="Arial" w:hAnsi="Arial" w:cs="Arial"/>
          <w:spacing w:val="1"/>
          <w:lang w:val="en-GB"/>
        </w:rPr>
        <w:t>r</w:t>
      </w:r>
      <w:r w:rsidR="00A260BA" w:rsidRPr="00EE6DB9">
        <w:rPr>
          <w:rFonts w:ascii="Arial" w:eastAsia="Arial" w:hAnsi="Arial" w:cs="Arial"/>
          <w:spacing w:val="-3"/>
          <w:lang w:val="en-GB"/>
        </w:rPr>
        <w:t>e</w:t>
      </w:r>
      <w:r w:rsidR="00A260BA" w:rsidRPr="00EE6DB9">
        <w:rPr>
          <w:rFonts w:ascii="Arial" w:eastAsia="Arial" w:hAnsi="Arial" w:cs="Arial"/>
          <w:spacing w:val="2"/>
          <w:lang w:val="en-GB"/>
        </w:rPr>
        <w:t>q</w:t>
      </w:r>
      <w:r w:rsidR="00A260BA" w:rsidRPr="00EE6DB9">
        <w:rPr>
          <w:rFonts w:ascii="Arial" w:eastAsia="Arial" w:hAnsi="Arial" w:cs="Arial"/>
          <w:lang w:val="en-GB"/>
        </w:rPr>
        <w:t>u</w:t>
      </w:r>
      <w:r w:rsidR="00A260BA" w:rsidRPr="00EE6DB9">
        <w:rPr>
          <w:rFonts w:ascii="Arial" w:eastAsia="Arial" w:hAnsi="Arial" w:cs="Arial"/>
          <w:spacing w:val="-1"/>
          <w:lang w:val="en-GB"/>
        </w:rPr>
        <w:t>i</w:t>
      </w:r>
      <w:r w:rsidR="00A260BA" w:rsidRPr="00EE6DB9">
        <w:rPr>
          <w:rFonts w:ascii="Arial" w:eastAsia="Arial" w:hAnsi="Arial" w:cs="Arial"/>
          <w:spacing w:val="-2"/>
          <w:lang w:val="en-GB"/>
        </w:rPr>
        <w:t>r</w:t>
      </w:r>
      <w:r w:rsidR="00A260BA" w:rsidRPr="00EE6DB9">
        <w:rPr>
          <w:rFonts w:ascii="Arial" w:eastAsia="Arial" w:hAnsi="Arial" w:cs="Arial"/>
          <w:lang w:val="en-GB"/>
        </w:rPr>
        <w:t>emen</w:t>
      </w:r>
      <w:r w:rsidR="00A260BA" w:rsidRPr="00EE6DB9">
        <w:rPr>
          <w:rFonts w:ascii="Arial" w:eastAsia="Arial" w:hAnsi="Arial" w:cs="Arial"/>
          <w:spacing w:val="1"/>
          <w:lang w:val="en-GB"/>
        </w:rPr>
        <w:t>t</w:t>
      </w:r>
      <w:r w:rsidR="00A260BA" w:rsidRPr="00EE6DB9">
        <w:rPr>
          <w:rFonts w:ascii="Arial" w:eastAsia="Arial" w:hAnsi="Arial" w:cs="Arial"/>
          <w:lang w:val="en-GB"/>
        </w:rPr>
        <w:t>s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d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  <w:spacing w:val="-1"/>
        </w:rPr>
        <w:t>li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bili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es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he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3"/>
        </w:rPr>
        <w:t>x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3"/>
        </w:rPr>
        <w:t>n</w:t>
      </w:r>
      <w:r w:rsidR="00A260BA" w:rsidRPr="004F439B">
        <w:rPr>
          <w:rFonts w:ascii="Arial" w:eastAsia="Arial" w:hAnsi="Arial" w:cs="Arial"/>
        </w:rPr>
        <w:t>t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</w:rPr>
        <w:t>h</w:t>
      </w:r>
      <w:r w:rsidR="00A260BA" w:rsidRPr="004F439B">
        <w:rPr>
          <w:rFonts w:ascii="Arial" w:eastAsia="Arial" w:hAnsi="Arial" w:cs="Arial"/>
          <w:spacing w:val="-1"/>
        </w:rPr>
        <w:t>e</w:t>
      </w:r>
      <w:r w:rsidR="00A260BA" w:rsidRPr="004F439B">
        <w:rPr>
          <w:rFonts w:ascii="Arial" w:eastAsia="Arial" w:hAnsi="Arial" w:cs="Arial"/>
        </w:rPr>
        <w:t>y</w:t>
      </w:r>
      <w:r w:rsidR="00A260BA" w:rsidRPr="004F439B">
        <w:rPr>
          <w:rFonts w:ascii="Arial" w:eastAsia="Arial" w:hAnsi="Arial" w:cs="Arial"/>
          <w:spacing w:val="3"/>
        </w:rPr>
        <w:t xml:space="preserve"> </w:t>
      </w:r>
      <w:r w:rsidR="00A260BA" w:rsidRPr="004F439B">
        <w:rPr>
          <w:rFonts w:ascii="Arial" w:eastAsia="Arial" w:hAnsi="Arial" w:cs="Arial"/>
          <w:spacing w:val="7"/>
        </w:rPr>
        <w:t>a</w:t>
      </w:r>
      <w:r w:rsidR="00A260BA" w:rsidRPr="004F439B">
        <w:rPr>
          <w:rFonts w:ascii="Arial" w:eastAsia="Arial" w:hAnsi="Arial" w:cs="Arial"/>
          <w:spacing w:val="-2"/>
        </w:rPr>
        <w:t>r</w:t>
      </w:r>
      <w:r w:rsidR="00A260BA" w:rsidRPr="004F439B">
        <w:rPr>
          <w:rFonts w:ascii="Arial" w:eastAsia="Arial" w:hAnsi="Arial" w:cs="Arial"/>
        </w:rPr>
        <w:t>e proper</w:t>
      </w:r>
      <w:r w:rsidR="00A260BA" w:rsidRPr="004F439B">
        <w:rPr>
          <w:rFonts w:ascii="Arial" w:eastAsia="Arial" w:hAnsi="Arial" w:cs="Arial"/>
          <w:spacing w:val="-1"/>
        </w:rPr>
        <w:t>l</w:t>
      </w:r>
      <w:r w:rsidR="00A260BA" w:rsidRPr="004F439B">
        <w:rPr>
          <w:rFonts w:ascii="Arial" w:eastAsia="Arial" w:hAnsi="Arial" w:cs="Arial"/>
        </w:rPr>
        <w:t>y d</w:t>
      </w:r>
      <w:r w:rsidR="00A260BA" w:rsidRPr="004F439B">
        <w:rPr>
          <w:rFonts w:ascii="Arial" w:eastAsia="Arial" w:hAnsi="Arial" w:cs="Arial"/>
          <w:spacing w:val="-1"/>
        </w:rPr>
        <w:t>u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such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c</w:t>
      </w:r>
      <w:r w:rsidR="00A260BA" w:rsidRPr="004F439B">
        <w:rPr>
          <w:rFonts w:ascii="Arial" w:eastAsia="Arial" w:hAnsi="Arial" w:cs="Arial"/>
          <w:spacing w:val="-3"/>
        </w:rPr>
        <w:t>u</w:t>
      </w:r>
      <w:r w:rsidR="00A260BA" w:rsidRPr="004F439B">
        <w:rPr>
          <w:rFonts w:ascii="Arial" w:eastAsia="Arial" w:hAnsi="Arial" w:cs="Arial"/>
          <w:spacing w:val="1"/>
        </w:rPr>
        <w:t>rr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cy as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m</w:t>
      </w:r>
      <w:r w:rsidR="00A260BA" w:rsidRPr="004F439B">
        <w:rPr>
          <w:rFonts w:ascii="Arial" w:eastAsia="Arial" w:hAnsi="Arial" w:cs="Arial"/>
        </w:rPr>
        <w:t>ay be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>sp</w:t>
      </w:r>
      <w:r w:rsidR="00A260BA" w:rsidRPr="004F439B">
        <w:rPr>
          <w:rFonts w:ascii="Arial" w:eastAsia="Arial" w:hAnsi="Arial" w:cs="Arial"/>
          <w:spacing w:val="-1"/>
        </w:rPr>
        <w:t>e</w:t>
      </w:r>
      <w:r w:rsidR="00A260BA" w:rsidRPr="004F439B">
        <w:rPr>
          <w:rFonts w:ascii="Arial" w:eastAsia="Arial" w:hAnsi="Arial" w:cs="Arial"/>
        </w:rPr>
        <w:t>c</w:t>
      </w:r>
      <w:r w:rsidR="00A260BA" w:rsidRPr="004F439B">
        <w:rPr>
          <w:rFonts w:ascii="Arial" w:eastAsia="Arial" w:hAnsi="Arial" w:cs="Arial"/>
          <w:spacing w:val="-3"/>
        </w:rPr>
        <w:t>i</w:t>
      </w:r>
      <w:r w:rsidR="00A260BA" w:rsidRPr="004F439B">
        <w:rPr>
          <w:rFonts w:ascii="Arial" w:eastAsia="Arial" w:hAnsi="Arial" w:cs="Arial"/>
          <w:spacing w:val="3"/>
        </w:rPr>
        <w:t>f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ed</w:t>
      </w:r>
      <w:r w:rsidR="00A260BA" w:rsidRPr="004F439B">
        <w:rPr>
          <w:rFonts w:ascii="Arial" w:eastAsia="Arial" w:hAnsi="Arial" w:cs="Arial"/>
          <w:spacing w:val="2"/>
        </w:rPr>
        <w:t xml:space="preserve"> </w:t>
      </w:r>
      <w:r w:rsidR="00A260BA" w:rsidRPr="004F439B">
        <w:rPr>
          <w:rFonts w:ascii="Arial" w:eastAsia="Arial" w:hAnsi="Arial" w:cs="Arial"/>
        </w:rPr>
        <w:t xml:space="preserve">by </w:t>
      </w:r>
      <w:r w:rsidR="00EE6DB9">
        <w:rPr>
          <w:rFonts w:ascii="Arial" w:eastAsia="Arial" w:hAnsi="Arial" w:cs="Arial"/>
        </w:rPr>
        <w:t>Fusang Exchange</w:t>
      </w:r>
      <w:r w:rsidR="00213706">
        <w:rPr>
          <w:rFonts w:ascii="Arial" w:eastAsia="Arial" w:hAnsi="Arial" w:cs="Arial"/>
        </w:rPr>
        <w:t>. These payments have the effect of</w:t>
      </w:r>
      <w:r w:rsidR="00A260BA" w:rsidRPr="004F439B">
        <w:rPr>
          <w:rFonts w:ascii="Arial" w:eastAsia="Arial" w:hAnsi="Arial" w:cs="Arial"/>
          <w:spacing w:val="4"/>
        </w:rPr>
        <w:t xml:space="preserve"> </w:t>
      </w:r>
      <w:r w:rsidR="00B5127E">
        <w:rPr>
          <w:rFonts w:ascii="Arial" w:eastAsia="Arial" w:hAnsi="Arial" w:cs="Arial"/>
        </w:rPr>
        <w:t>discharging</w:t>
      </w:r>
      <w:r w:rsidR="00A260BA" w:rsidRPr="004F439B">
        <w:rPr>
          <w:rFonts w:ascii="Arial" w:eastAsia="Arial" w:hAnsi="Arial" w:cs="Arial"/>
          <w:spacing w:val="-4"/>
        </w:rPr>
        <w:t xml:space="preserve"> </w:t>
      </w:r>
      <w:r w:rsidR="00A260BA" w:rsidRPr="004F439B">
        <w:rPr>
          <w:rFonts w:ascii="Arial" w:eastAsia="Arial" w:hAnsi="Arial" w:cs="Arial"/>
        </w:rPr>
        <w:t>s</w:t>
      </w:r>
      <w:r w:rsidR="00A260BA" w:rsidRPr="004F439B">
        <w:rPr>
          <w:rFonts w:ascii="Arial" w:eastAsia="Arial" w:hAnsi="Arial" w:cs="Arial"/>
          <w:spacing w:val="-3"/>
        </w:rPr>
        <w:t>u</w:t>
      </w:r>
      <w:r w:rsidR="00A260BA" w:rsidRPr="004F439B">
        <w:rPr>
          <w:rFonts w:ascii="Arial" w:eastAsia="Arial" w:hAnsi="Arial" w:cs="Arial"/>
          <w:spacing w:val="-2"/>
        </w:rPr>
        <w:t>c</w:t>
      </w:r>
      <w:r w:rsidR="00A260BA" w:rsidRPr="004F439B">
        <w:rPr>
          <w:rFonts w:ascii="Arial" w:eastAsia="Arial" w:hAnsi="Arial" w:cs="Arial"/>
        </w:rPr>
        <w:t>h</w:t>
      </w:r>
      <w:r w:rsidR="00A260BA" w:rsidRPr="004F439B">
        <w:rPr>
          <w:rFonts w:ascii="Arial" w:eastAsia="Arial" w:hAnsi="Arial" w:cs="Arial"/>
          <w:spacing w:val="-6"/>
        </w:rPr>
        <w:t xml:space="preserve"> </w:t>
      </w:r>
      <w:r w:rsidR="00A260BA" w:rsidRPr="004F439B">
        <w:rPr>
          <w:rFonts w:ascii="Arial" w:eastAsia="Arial" w:hAnsi="Arial" w:cs="Arial"/>
          <w:spacing w:val="3"/>
        </w:rPr>
        <w:t>f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n</w:t>
      </w:r>
      <w:r w:rsidR="00A260BA" w:rsidRPr="004F439B">
        <w:rPr>
          <w:rFonts w:ascii="Arial" w:eastAsia="Arial" w:hAnsi="Arial" w:cs="Arial"/>
          <w:spacing w:val="-1"/>
        </w:rPr>
        <w:t>a</w:t>
      </w:r>
      <w:r w:rsidR="00A260BA" w:rsidRPr="004F439B">
        <w:rPr>
          <w:rFonts w:ascii="Arial" w:eastAsia="Arial" w:hAnsi="Arial" w:cs="Arial"/>
        </w:rPr>
        <w:t>nc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al</w:t>
      </w:r>
      <w:r w:rsidR="00A260BA" w:rsidRPr="004F439B">
        <w:rPr>
          <w:rFonts w:ascii="Arial" w:eastAsia="Arial" w:hAnsi="Arial" w:cs="Arial"/>
          <w:spacing w:val="-5"/>
        </w:rPr>
        <w:t xml:space="preserve"> </w:t>
      </w:r>
      <w:r w:rsidR="00A260BA" w:rsidRPr="004F439B">
        <w:rPr>
          <w:rFonts w:ascii="Arial" w:eastAsia="Arial" w:hAnsi="Arial" w:cs="Arial"/>
        </w:rPr>
        <w:t>o</w:t>
      </w:r>
      <w:r w:rsidR="00A260BA" w:rsidRPr="004F439B">
        <w:rPr>
          <w:rFonts w:ascii="Arial" w:eastAsia="Arial" w:hAnsi="Arial" w:cs="Arial"/>
          <w:spacing w:val="-1"/>
        </w:rPr>
        <w:t>bli</w:t>
      </w:r>
      <w:r w:rsidR="00A260BA" w:rsidRPr="004F439B">
        <w:rPr>
          <w:rFonts w:ascii="Arial" w:eastAsia="Arial" w:hAnsi="Arial" w:cs="Arial"/>
          <w:spacing w:val="2"/>
        </w:rPr>
        <w:t>g</w:t>
      </w:r>
      <w:r w:rsidR="00A260BA" w:rsidRPr="004F439B">
        <w:rPr>
          <w:rFonts w:ascii="Arial" w:eastAsia="Arial" w:hAnsi="Arial" w:cs="Arial"/>
        </w:rPr>
        <w:t>ati</w:t>
      </w:r>
      <w:r w:rsidR="00A260BA" w:rsidRPr="004F439B">
        <w:rPr>
          <w:rFonts w:ascii="Arial" w:eastAsia="Arial" w:hAnsi="Arial" w:cs="Arial"/>
          <w:spacing w:val="-1"/>
        </w:rPr>
        <w:t>o</w:t>
      </w:r>
      <w:r w:rsidR="00A260BA" w:rsidRPr="004F439B">
        <w:rPr>
          <w:rFonts w:ascii="Arial" w:eastAsia="Arial" w:hAnsi="Arial" w:cs="Arial"/>
        </w:rPr>
        <w:t>ns,</w:t>
      </w:r>
      <w:r w:rsidR="00A260BA" w:rsidRPr="004F439B">
        <w:rPr>
          <w:rFonts w:ascii="Arial" w:eastAsia="Arial" w:hAnsi="Arial" w:cs="Arial"/>
          <w:spacing w:val="-5"/>
        </w:rPr>
        <w:t xml:space="preserve"> 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  <w:spacing w:val="-3"/>
        </w:rPr>
        <w:t>e</w:t>
      </w:r>
      <w:r w:rsidR="00A260BA" w:rsidRPr="004F439B">
        <w:rPr>
          <w:rFonts w:ascii="Arial" w:eastAsia="Arial" w:hAnsi="Arial" w:cs="Arial"/>
          <w:spacing w:val="2"/>
        </w:rPr>
        <w:t>q</w:t>
      </w:r>
      <w:r w:rsidR="00A260BA" w:rsidRPr="004F439B">
        <w:rPr>
          <w:rFonts w:ascii="Arial" w:eastAsia="Arial" w:hAnsi="Arial" w:cs="Arial"/>
        </w:rPr>
        <w:t>u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  <w:spacing w:val="1"/>
        </w:rPr>
        <w:t>r</w:t>
      </w:r>
      <w:r w:rsidR="00A260BA" w:rsidRPr="004F439B">
        <w:rPr>
          <w:rFonts w:ascii="Arial" w:eastAsia="Arial" w:hAnsi="Arial" w:cs="Arial"/>
          <w:spacing w:val="-3"/>
        </w:rPr>
        <w:t>e</w:t>
      </w:r>
      <w:r w:rsidR="00A260BA" w:rsidRPr="004F439B">
        <w:rPr>
          <w:rFonts w:ascii="Arial" w:eastAsia="Arial" w:hAnsi="Arial" w:cs="Arial"/>
          <w:spacing w:val="1"/>
        </w:rPr>
        <w:t>m</w:t>
      </w:r>
      <w:r w:rsidR="00A260BA" w:rsidRPr="004F439B">
        <w:rPr>
          <w:rFonts w:ascii="Arial" w:eastAsia="Arial" w:hAnsi="Arial" w:cs="Arial"/>
        </w:rPr>
        <w:t>e</w:t>
      </w:r>
      <w:r w:rsidR="00A260BA" w:rsidRPr="004F439B">
        <w:rPr>
          <w:rFonts w:ascii="Arial" w:eastAsia="Arial" w:hAnsi="Arial" w:cs="Arial"/>
          <w:spacing w:val="-1"/>
        </w:rPr>
        <w:t>nt</w:t>
      </w:r>
      <w:r w:rsidR="00A260BA" w:rsidRPr="004F439B">
        <w:rPr>
          <w:rFonts w:ascii="Arial" w:eastAsia="Arial" w:hAnsi="Arial" w:cs="Arial"/>
        </w:rPr>
        <w:t>s</w:t>
      </w:r>
      <w:r w:rsidR="00EE6DB9">
        <w:rPr>
          <w:rFonts w:ascii="Arial" w:eastAsia="Arial" w:hAnsi="Arial" w:cs="Arial"/>
        </w:rPr>
        <w:t>,</w:t>
      </w:r>
      <w:r w:rsidR="00A260BA" w:rsidRPr="004F439B">
        <w:rPr>
          <w:rFonts w:ascii="Arial" w:eastAsia="Arial" w:hAnsi="Arial" w:cs="Arial"/>
          <w:spacing w:val="-3"/>
        </w:rPr>
        <w:t xml:space="preserve"> 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n</w:t>
      </w:r>
      <w:r w:rsidR="00A260BA" w:rsidRPr="004F439B">
        <w:rPr>
          <w:rFonts w:ascii="Arial" w:eastAsia="Arial" w:hAnsi="Arial" w:cs="Arial"/>
        </w:rPr>
        <w:t>d</w:t>
      </w:r>
      <w:r w:rsidR="00A260BA" w:rsidRPr="004F439B">
        <w:rPr>
          <w:rFonts w:ascii="Arial" w:eastAsia="Arial" w:hAnsi="Arial" w:cs="Arial"/>
          <w:spacing w:val="-4"/>
        </w:rPr>
        <w:t xml:space="preserve"> </w:t>
      </w:r>
      <w:r w:rsidR="00A260BA" w:rsidRPr="004F439B">
        <w:rPr>
          <w:rFonts w:ascii="Arial" w:eastAsia="Arial" w:hAnsi="Arial" w:cs="Arial"/>
          <w:spacing w:val="-1"/>
        </w:rPr>
        <w:t>li</w:t>
      </w:r>
      <w:r w:rsidR="00A260BA" w:rsidRPr="004F439B">
        <w:rPr>
          <w:rFonts w:ascii="Arial" w:eastAsia="Arial" w:hAnsi="Arial" w:cs="Arial"/>
        </w:rPr>
        <w:t>a</w:t>
      </w:r>
      <w:r w:rsidR="00A260BA" w:rsidRPr="004F439B">
        <w:rPr>
          <w:rFonts w:ascii="Arial" w:eastAsia="Arial" w:hAnsi="Arial" w:cs="Arial"/>
          <w:spacing w:val="-1"/>
        </w:rPr>
        <w:t>bili</w:t>
      </w:r>
      <w:r w:rsidR="00A260BA" w:rsidRPr="004F439B">
        <w:rPr>
          <w:rFonts w:ascii="Arial" w:eastAsia="Arial" w:hAnsi="Arial" w:cs="Arial"/>
          <w:spacing w:val="1"/>
        </w:rPr>
        <w:t>t</w:t>
      </w:r>
      <w:r w:rsidR="00A260BA" w:rsidRPr="004F439B">
        <w:rPr>
          <w:rFonts w:ascii="Arial" w:eastAsia="Arial" w:hAnsi="Arial" w:cs="Arial"/>
          <w:spacing w:val="-1"/>
        </w:rPr>
        <w:t>i</w:t>
      </w:r>
      <w:r w:rsidR="00A260BA" w:rsidRPr="004F439B">
        <w:rPr>
          <w:rFonts w:ascii="Arial" w:eastAsia="Arial" w:hAnsi="Arial" w:cs="Arial"/>
        </w:rPr>
        <w:t>es</w:t>
      </w:r>
      <w:r w:rsidR="00A260BA" w:rsidRPr="004F439B">
        <w:rPr>
          <w:rFonts w:ascii="Arial" w:eastAsia="Arial" w:hAnsi="Arial" w:cs="Arial"/>
          <w:spacing w:val="-4"/>
        </w:rPr>
        <w:t xml:space="preserve"> </w:t>
      </w:r>
      <w:r w:rsidR="00A260BA" w:rsidRPr="004F439B">
        <w:rPr>
          <w:rFonts w:ascii="Arial" w:eastAsia="Arial" w:hAnsi="Arial" w:cs="Arial"/>
          <w:spacing w:val="-3"/>
        </w:rPr>
        <w:t>o</w:t>
      </w:r>
      <w:r w:rsidR="00A260BA" w:rsidRPr="004F439B">
        <w:rPr>
          <w:rFonts w:ascii="Arial" w:eastAsia="Arial" w:hAnsi="Arial" w:cs="Arial"/>
        </w:rPr>
        <w:t>f</w:t>
      </w:r>
      <w:r w:rsidR="00A260BA" w:rsidRPr="004F439B">
        <w:rPr>
          <w:rFonts w:ascii="Arial" w:eastAsia="Arial" w:hAnsi="Arial" w:cs="Arial"/>
          <w:spacing w:val="5"/>
        </w:rPr>
        <w:t xml:space="preserve"> </w:t>
      </w:r>
      <w:sdt>
        <w:sdtPr>
          <w:rPr>
            <w:rFonts w:ascii="Arial" w:eastAsia="Arial" w:hAnsi="Arial" w:cs="Arial"/>
            <w:spacing w:val="5"/>
          </w:rPr>
          <w:id w:val="-472751116"/>
          <w:placeholder>
            <w:docPart w:val="DefaultPlaceholder_-1854013440"/>
          </w:placeholder>
        </w:sdtPr>
        <w:sdtEndPr>
          <w:rPr>
            <w:color w:val="FF0000"/>
            <w:spacing w:val="0"/>
          </w:rPr>
        </w:sdtEndPr>
        <w:sdtContent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[</w:t>
          </w:r>
          <w:r w:rsidR="00A260BA" w:rsidRPr="004F439B">
            <w:rPr>
              <w:rFonts w:ascii="Arial" w:eastAsia="Arial" w:hAnsi="Arial" w:cs="Arial"/>
              <w:color w:val="FF0000"/>
            </w:rPr>
            <w:t>n</w:t>
          </w:r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a</w:t>
          </w:r>
          <w:r w:rsidR="00A260BA" w:rsidRPr="004F439B">
            <w:rPr>
              <w:rFonts w:ascii="Arial" w:eastAsia="Arial" w:hAnsi="Arial" w:cs="Arial"/>
              <w:color w:val="FF0000"/>
              <w:spacing w:val="1"/>
            </w:rPr>
            <w:t>m</w:t>
          </w:r>
          <w:r w:rsidR="00A260BA" w:rsidRPr="004F439B">
            <w:rPr>
              <w:rFonts w:ascii="Arial" w:eastAsia="Arial" w:hAnsi="Arial" w:cs="Arial"/>
              <w:color w:val="FF0000"/>
            </w:rPr>
            <w:t>e</w:t>
          </w:r>
          <w:r w:rsidR="00A260BA" w:rsidRPr="004F439B">
            <w:rPr>
              <w:rFonts w:ascii="Arial" w:eastAsia="Arial" w:hAnsi="Arial" w:cs="Arial"/>
              <w:color w:val="FF0000"/>
              <w:spacing w:val="-4"/>
            </w:rPr>
            <w:t xml:space="preserve"> </w:t>
          </w:r>
          <w:r w:rsidR="00A260BA" w:rsidRPr="004F439B">
            <w:rPr>
              <w:rFonts w:ascii="Arial" w:eastAsia="Arial" w:hAnsi="Arial" w:cs="Arial"/>
              <w:color w:val="FF0000"/>
              <w:spacing w:val="-3"/>
            </w:rPr>
            <w:t>o</w:t>
          </w:r>
          <w:r w:rsidR="00A260BA" w:rsidRPr="004F439B">
            <w:rPr>
              <w:rFonts w:ascii="Arial" w:eastAsia="Arial" w:hAnsi="Arial" w:cs="Arial"/>
              <w:color w:val="FF0000"/>
            </w:rPr>
            <w:t>f</w:t>
          </w:r>
          <w:r w:rsidR="00A260BA" w:rsidRPr="004F439B">
            <w:rPr>
              <w:rFonts w:ascii="Arial" w:eastAsia="Arial" w:hAnsi="Arial" w:cs="Arial"/>
              <w:color w:val="FF0000"/>
              <w:spacing w:val="-2"/>
            </w:rPr>
            <w:t xml:space="preserve"> </w:t>
          </w:r>
          <w:r w:rsidR="00A260BA" w:rsidRPr="004F439B">
            <w:rPr>
              <w:rFonts w:ascii="Arial" w:eastAsia="Arial" w:hAnsi="Arial" w:cs="Arial"/>
              <w:color w:val="FF0000"/>
            </w:rPr>
            <w:t>a</w:t>
          </w:r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p</w:t>
          </w:r>
          <w:r w:rsidR="00A260BA" w:rsidRPr="004F439B">
            <w:rPr>
              <w:rFonts w:ascii="Arial" w:eastAsia="Arial" w:hAnsi="Arial" w:cs="Arial"/>
              <w:color w:val="FF0000"/>
            </w:rPr>
            <w:t>p</w:t>
          </w:r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li</w:t>
          </w:r>
          <w:r w:rsidR="00A260BA" w:rsidRPr="004F439B">
            <w:rPr>
              <w:rFonts w:ascii="Arial" w:eastAsia="Arial" w:hAnsi="Arial" w:cs="Arial"/>
              <w:color w:val="FF0000"/>
            </w:rPr>
            <w:t>ca</w:t>
          </w:r>
          <w:r w:rsidR="00A260BA" w:rsidRPr="004F439B">
            <w:rPr>
              <w:rFonts w:ascii="Arial" w:eastAsia="Arial" w:hAnsi="Arial" w:cs="Arial"/>
              <w:color w:val="FF0000"/>
              <w:spacing w:val="-1"/>
            </w:rPr>
            <w:t>nt</w:t>
          </w:r>
          <w:r w:rsidR="00A260BA" w:rsidRPr="004F439B">
            <w:rPr>
              <w:rFonts w:ascii="Arial" w:eastAsia="Arial" w:hAnsi="Arial" w:cs="Arial"/>
              <w:color w:val="FF0000"/>
            </w:rPr>
            <w:t>]</w:t>
          </w:r>
        </w:sdtContent>
      </w:sdt>
      <w:r w:rsidR="00A260BA" w:rsidRPr="004F439B">
        <w:rPr>
          <w:rFonts w:ascii="Arial" w:eastAsia="Arial" w:hAnsi="Arial" w:cs="Arial"/>
          <w:color w:val="FF0000"/>
        </w:rPr>
        <w:t xml:space="preserve"> </w:t>
      </w:r>
      <w:r w:rsidR="00A260BA" w:rsidRPr="004F439B">
        <w:rPr>
          <w:rFonts w:ascii="Arial" w:eastAsia="Arial" w:hAnsi="Arial" w:cs="Arial"/>
          <w:color w:val="000000"/>
        </w:rPr>
        <w:t>a</w:t>
      </w:r>
      <w:r w:rsidR="00A260BA" w:rsidRPr="004F439B">
        <w:rPr>
          <w:rFonts w:ascii="Arial" w:eastAsia="Arial" w:hAnsi="Arial" w:cs="Arial"/>
          <w:color w:val="000000"/>
          <w:spacing w:val="-1"/>
        </w:rPr>
        <w:t>n</w:t>
      </w:r>
      <w:r w:rsidR="00A260BA" w:rsidRPr="004F439B">
        <w:rPr>
          <w:rFonts w:ascii="Arial" w:eastAsia="Arial" w:hAnsi="Arial" w:cs="Arial"/>
          <w:color w:val="000000"/>
        </w:rPr>
        <w:t xml:space="preserve">d </w:t>
      </w:r>
      <w:r w:rsidR="00A260BA" w:rsidRPr="004F439B">
        <w:rPr>
          <w:rFonts w:ascii="Arial" w:eastAsia="Arial" w:hAnsi="Arial" w:cs="Arial"/>
          <w:color w:val="000000"/>
          <w:spacing w:val="2"/>
        </w:rPr>
        <w:t>t</w:t>
      </w:r>
      <w:r w:rsidR="00A260BA" w:rsidRPr="004F439B">
        <w:rPr>
          <w:rFonts w:ascii="Arial" w:eastAsia="Arial" w:hAnsi="Arial" w:cs="Arial"/>
          <w:color w:val="000000"/>
        </w:rPr>
        <w:t>he</w:t>
      </w:r>
      <w:r w:rsidR="00A260BA" w:rsidRPr="004F439B">
        <w:rPr>
          <w:rFonts w:ascii="Arial" w:eastAsia="Arial" w:hAnsi="Arial" w:cs="Arial"/>
          <w:color w:val="000000"/>
          <w:spacing w:val="-2"/>
        </w:rPr>
        <w:t xml:space="preserve"> </w:t>
      </w:r>
      <w:r w:rsidR="00A260BA" w:rsidRPr="004F439B">
        <w:rPr>
          <w:rFonts w:ascii="Arial" w:eastAsia="Arial" w:hAnsi="Arial" w:cs="Arial"/>
          <w:color w:val="000000"/>
          <w:spacing w:val="-1"/>
        </w:rPr>
        <w:t>C</w:t>
      </w:r>
      <w:r w:rsidR="00A260BA" w:rsidRPr="004F439B">
        <w:rPr>
          <w:rFonts w:ascii="Arial" w:eastAsia="Arial" w:hAnsi="Arial" w:cs="Arial"/>
          <w:color w:val="000000"/>
        </w:rPr>
        <w:t>ompan</w:t>
      </w:r>
      <w:r w:rsidR="00A260BA" w:rsidRPr="004F439B">
        <w:rPr>
          <w:rFonts w:ascii="Arial" w:eastAsia="Arial" w:hAnsi="Arial" w:cs="Arial"/>
          <w:color w:val="000000"/>
          <w:spacing w:val="-3"/>
        </w:rPr>
        <w:t>y</w:t>
      </w:r>
      <w:r w:rsidR="00A260BA" w:rsidRPr="004F439B">
        <w:rPr>
          <w:rFonts w:ascii="Arial" w:eastAsia="Arial" w:hAnsi="Arial" w:cs="Arial"/>
          <w:color w:val="000000"/>
        </w:rPr>
        <w:t>.</w:t>
      </w:r>
    </w:p>
    <w:p w14:paraId="6099DB8F" w14:textId="77777777" w:rsidR="00A31803" w:rsidRPr="004F439B" w:rsidRDefault="00A31803" w:rsidP="00EE6DB9">
      <w:pPr>
        <w:spacing w:before="8" w:line="200" w:lineRule="exact"/>
        <w:jc w:val="both"/>
        <w:rPr>
          <w:rFonts w:ascii="Arial" w:hAnsi="Arial" w:cs="Arial"/>
        </w:rPr>
      </w:pPr>
    </w:p>
    <w:p w14:paraId="0988E960" w14:textId="77777777" w:rsidR="00A31803" w:rsidRPr="004F439B" w:rsidRDefault="00A260BA" w:rsidP="00EE6DB9">
      <w:pPr>
        <w:ind w:left="100" w:right="7930"/>
        <w:jc w:val="both"/>
        <w:rPr>
          <w:rFonts w:ascii="Arial" w:eastAsia="Arial" w:hAnsi="Arial" w:cs="Arial"/>
        </w:rPr>
      </w:pPr>
      <w:r w:rsidRPr="004F439B">
        <w:rPr>
          <w:rFonts w:ascii="Arial" w:eastAsia="Arial" w:hAnsi="Arial" w:cs="Arial"/>
          <w:spacing w:val="-1"/>
        </w:rPr>
        <w:t>Y</w:t>
      </w:r>
      <w:r w:rsidRPr="004F439B">
        <w:rPr>
          <w:rFonts w:ascii="Arial" w:eastAsia="Arial" w:hAnsi="Arial" w:cs="Arial"/>
        </w:rPr>
        <w:t>o</w:t>
      </w:r>
      <w:r w:rsidRPr="004F439B">
        <w:rPr>
          <w:rFonts w:ascii="Arial" w:eastAsia="Arial" w:hAnsi="Arial" w:cs="Arial"/>
          <w:spacing w:val="-1"/>
        </w:rPr>
        <w:t>u</w:t>
      </w:r>
      <w:r w:rsidRPr="004F439B">
        <w:rPr>
          <w:rFonts w:ascii="Arial" w:eastAsia="Arial" w:hAnsi="Arial" w:cs="Arial"/>
          <w:spacing w:val="1"/>
        </w:rPr>
        <w:t>r</w:t>
      </w:r>
      <w:r w:rsidRPr="004F439B">
        <w:rPr>
          <w:rFonts w:ascii="Arial" w:eastAsia="Arial" w:hAnsi="Arial" w:cs="Arial"/>
        </w:rPr>
        <w:t>s</w:t>
      </w:r>
      <w:r w:rsidRPr="004F439B">
        <w:rPr>
          <w:rFonts w:ascii="Arial" w:eastAsia="Arial" w:hAnsi="Arial" w:cs="Arial"/>
          <w:spacing w:val="-1"/>
        </w:rPr>
        <w:t xml:space="preserve"> </w:t>
      </w:r>
      <w:r w:rsidRPr="004F439B">
        <w:rPr>
          <w:rFonts w:ascii="Arial" w:eastAsia="Arial" w:hAnsi="Arial" w:cs="Arial"/>
          <w:spacing w:val="1"/>
        </w:rPr>
        <w:t>f</w:t>
      </w:r>
      <w:r w:rsidRPr="004F439B">
        <w:rPr>
          <w:rFonts w:ascii="Arial" w:eastAsia="Arial" w:hAnsi="Arial" w:cs="Arial"/>
        </w:rPr>
        <w:t>a</w:t>
      </w:r>
      <w:r w:rsidRPr="004F439B">
        <w:rPr>
          <w:rFonts w:ascii="Arial" w:eastAsia="Arial" w:hAnsi="Arial" w:cs="Arial"/>
          <w:spacing w:val="-1"/>
        </w:rPr>
        <w:t>i</w:t>
      </w:r>
      <w:r w:rsidRPr="004F439B">
        <w:rPr>
          <w:rFonts w:ascii="Arial" w:eastAsia="Arial" w:hAnsi="Arial" w:cs="Arial"/>
          <w:spacing w:val="1"/>
        </w:rPr>
        <w:t>t</w:t>
      </w:r>
      <w:r w:rsidRPr="004F439B">
        <w:rPr>
          <w:rFonts w:ascii="Arial" w:eastAsia="Arial" w:hAnsi="Arial" w:cs="Arial"/>
          <w:spacing w:val="-3"/>
        </w:rPr>
        <w:t>h</w:t>
      </w:r>
      <w:r w:rsidRPr="004F439B">
        <w:rPr>
          <w:rFonts w:ascii="Arial" w:eastAsia="Arial" w:hAnsi="Arial" w:cs="Arial"/>
          <w:spacing w:val="3"/>
        </w:rPr>
        <w:t>f</w:t>
      </w:r>
      <w:r w:rsidRPr="004F439B">
        <w:rPr>
          <w:rFonts w:ascii="Arial" w:eastAsia="Arial" w:hAnsi="Arial" w:cs="Arial"/>
        </w:rPr>
        <w:t>u</w:t>
      </w:r>
      <w:r w:rsidRPr="004F439B">
        <w:rPr>
          <w:rFonts w:ascii="Arial" w:eastAsia="Arial" w:hAnsi="Arial" w:cs="Arial"/>
          <w:spacing w:val="-1"/>
        </w:rPr>
        <w:t>ll</w:t>
      </w:r>
      <w:r w:rsidRPr="004F439B">
        <w:rPr>
          <w:rFonts w:ascii="Arial" w:eastAsia="Arial" w:hAnsi="Arial" w:cs="Arial"/>
          <w:spacing w:val="-2"/>
        </w:rPr>
        <w:t>y</w:t>
      </w:r>
      <w:r w:rsidRPr="004F439B">
        <w:rPr>
          <w:rFonts w:ascii="Arial" w:eastAsia="Arial" w:hAnsi="Arial" w:cs="Arial"/>
        </w:rPr>
        <w:t>,</w:t>
      </w:r>
    </w:p>
    <w:p w14:paraId="646DB4FB" w14:textId="77777777" w:rsidR="00A31803" w:rsidRPr="004F439B" w:rsidRDefault="00A31803" w:rsidP="00EE6DB9">
      <w:pPr>
        <w:spacing w:before="3" w:line="200" w:lineRule="exact"/>
        <w:jc w:val="both"/>
        <w:rPr>
          <w:rFonts w:ascii="Arial" w:hAnsi="Arial" w:cs="Arial"/>
        </w:rPr>
      </w:pPr>
    </w:p>
    <w:p w14:paraId="11879320" w14:textId="7C9FAB1D" w:rsidR="00A31803" w:rsidRPr="00EE6DB9" w:rsidRDefault="00A260BA" w:rsidP="00EE6DB9">
      <w:pPr>
        <w:ind w:left="100" w:right="7459"/>
        <w:jc w:val="both"/>
        <w:rPr>
          <w:rFonts w:ascii="Arial" w:eastAsia="Arial" w:hAnsi="Arial" w:cs="Arial"/>
        </w:rPr>
      </w:pPr>
      <w:r w:rsidRPr="004F439B">
        <w:rPr>
          <w:rFonts w:ascii="Arial" w:eastAsia="Arial" w:hAnsi="Arial" w:cs="Arial"/>
        </w:rPr>
        <w:t>F</w:t>
      </w:r>
      <w:r w:rsidRPr="004F439B">
        <w:rPr>
          <w:rFonts w:ascii="Arial" w:eastAsia="Arial" w:hAnsi="Arial" w:cs="Arial"/>
          <w:spacing w:val="-1"/>
        </w:rPr>
        <w:t>o</w:t>
      </w:r>
      <w:r w:rsidRPr="004F439B">
        <w:rPr>
          <w:rFonts w:ascii="Arial" w:eastAsia="Arial" w:hAnsi="Arial" w:cs="Arial"/>
        </w:rPr>
        <w:t>r</w:t>
      </w:r>
      <w:r w:rsidRPr="004F439B">
        <w:rPr>
          <w:rFonts w:ascii="Arial" w:eastAsia="Arial" w:hAnsi="Arial" w:cs="Arial"/>
          <w:spacing w:val="2"/>
        </w:rPr>
        <w:t xml:space="preserve"> </w:t>
      </w:r>
      <w:r w:rsidRPr="004F439B">
        <w:rPr>
          <w:rFonts w:ascii="Arial" w:eastAsia="Arial" w:hAnsi="Arial" w:cs="Arial"/>
        </w:rPr>
        <w:t>a</w:t>
      </w:r>
      <w:r w:rsidRPr="004F439B">
        <w:rPr>
          <w:rFonts w:ascii="Arial" w:eastAsia="Arial" w:hAnsi="Arial" w:cs="Arial"/>
          <w:spacing w:val="-1"/>
        </w:rPr>
        <w:t>n</w:t>
      </w:r>
      <w:r w:rsidRPr="004F439B">
        <w:rPr>
          <w:rFonts w:ascii="Arial" w:eastAsia="Arial" w:hAnsi="Arial" w:cs="Arial"/>
        </w:rPr>
        <w:t>d</w:t>
      </w:r>
      <w:r w:rsidRPr="004F439B">
        <w:rPr>
          <w:rFonts w:ascii="Arial" w:eastAsia="Arial" w:hAnsi="Arial" w:cs="Arial"/>
          <w:spacing w:val="-2"/>
        </w:rPr>
        <w:t xml:space="preserve"> </w:t>
      </w:r>
      <w:r w:rsidRPr="004F439B">
        <w:rPr>
          <w:rFonts w:ascii="Arial" w:eastAsia="Arial" w:hAnsi="Arial" w:cs="Arial"/>
        </w:rPr>
        <w:t>on</w:t>
      </w:r>
      <w:r w:rsidRPr="004F439B">
        <w:rPr>
          <w:rFonts w:ascii="Arial" w:eastAsia="Arial" w:hAnsi="Arial" w:cs="Arial"/>
          <w:spacing w:val="1"/>
        </w:rPr>
        <w:t xml:space="preserve"> </w:t>
      </w:r>
      <w:r w:rsidRPr="004F439B">
        <w:rPr>
          <w:rFonts w:ascii="Arial" w:eastAsia="Arial" w:hAnsi="Arial" w:cs="Arial"/>
        </w:rPr>
        <w:t>b</w:t>
      </w:r>
      <w:r w:rsidRPr="004F439B">
        <w:rPr>
          <w:rFonts w:ascii="Arial" w:eastAsia="Arial" w:hAnsi="Arial" w:cs="Arial"/>
          <w:spacing w:val="-1"/>
        </w:rPr>
        <w:t>e</w:t>
      </w:r>
      <w:r w:rsidRPr="004F439B">
        <w:rPr>
          <w:rFonts w:ascii="Arial" w:eastAsia="Arial" w:hAnsi="Arial" w:cs="Arial"/>
        </w:rPr>
        <w:t>h</w:t>
      </w:r>
      <w:r w:rsidRPr="004F439B">
        <w:rPr>
          <w:rFonts w:ascii="Arial" w:eastAsia="Arial" w:hAnsi="Arial" w:cs="Arial"/>
          <w:spacing w:val="-1"/>
        </w:rPr>
        <w:t>a</w:t>
      </w:r>
      <w:r w:rsidRPr="004F439B">
        <w:rPr>
          <w:rFonts w:ascii="Arial" w:eastAsia="Arial" w:hAnsi="Arial" w:cs="Arial"/>
          <w:spacing w:val="-3"/>
        </w:rPr>
        <w:t>l</w:t>
      </w:r>
      <w:r w:rsidRPr="004F439B">
        <w:rPr>
          <w:rFonts w:ascii="Arial" w:eastAsia="Arial" w:hAnsi="Arial" w:cs="Arial"/>
        </w:rPr>
        <w:t>f</w:t>
      </w:r>
      <w:r w:rsidRPr="004F439B">
        <w:rPr>
          <w:rFonts w:ascii="Arial" w:eastAsia="Arial" w:hAnsi="Arial" w:cs="Arial"/>
          <w:spacing w:val="2"/>
        </w:rPr>
        <w:t xml:space="preserve"> </w:t>
      </w:r>
      <w:r w:rsidRPr="004F439B">
        <w:rPr>
          <w:rFonts w:ascii="Arial" w:eastAsia="Arial" w:hAnsi="Arial" w:cs="Arial"/>
          <w:spacing w:val="-3"/>
        </w:rPr>
        <w:t>o</w:t>
      </w:r>
      <w:r w:rsidRPr="004F439B">
        <w:rPr>
          <w:rFonts w:ascii="Arial" w:eastAsia="Arial" w:hAnsi="Arial" w:cs="Arial"/>
        </w:rPr>
        <w:t>f</w:t>
      </w:r>
    </w:p>
    <w:p w14:paraId="13C04848" w14:textId="6CE29640" w:rsidR="00A31803" w:rsidRDefault="00A31803" w:rsidP="00EE6DB9">
      <w:pPr>
        <w:spacing w:before="9" w:line="220" w:lineRule="exact"/>
        <w:jc w:val="both"/>
        <w:rPr>
          <w:rFonts w:ascii="Arial" w:hAnsi="Arial" w:cs="Arial"/>
        </w:rPr>
      </w:pPr>
    </w:p>
    <w:p w14:paraId="505C5F46" w14:textId="77777777" w:rsidR="00EE6DB9" w:rsidRDefault="00EE6DB9" w:rsidP="00EE6DB9">
      <w:pPr>
        <w:spacing w:before="9" w:line="220" w:lineRule="exact"/>
        <w:jc w:val="both"/>
        <w:rPr>
          <w:rFonts w:ascii="Arial" w:hAnsi="Arial" w:cs="Arial"/>
        </w:rPr>
      </w:pPr>
    </w:p>
    <w:p w14:paraId="339A1541" w14:textId="77777777" w:rsidR="00AD64B4" w:rsidRPr="00002A76" w:rsidRDefault="00AD64B4" w:rsidP="00AD64B4">
      <w:pPr>
        <w:spacing w:line="200" w:lineRule="exact"/>
        <w:rPr>
          <w:rFonts w:ascii="Arial" w:hAnsi="Arial" w:cs="Arial"/>
        </w:rPr>
      </w:pPr>
      <w:bookmarkStart w:id="5" w:name="_Hlk144282869"/>
    </w:p>
    <w:p w14:paraId="392E26C5" w14:textId="77777777" w:rsidR="00AD64B4" w:rsidRPr="00FA2CD6" w:rsidRDefault="00AD64B4" w:rsidP="00AD64B4">
      <w:pPr>
        <w:spacing w:before="9" w:line="220" w:lineRule="exact"/>
        <w:jc w:val="both"/>
        <w:rPr>
          <w:rFonts w:ascii="Arial" w:hAnsi="Arial" w:cs="Arial"/>
          <w:color w:val="808080" w:themeColor="background1" w:themeShade="80"/>
        </w:rPr>
      </w:pPr>
      <w:r w:rsidRPr="00FA2CD6">
        <w:rPr>
          <w:rFonts w:ascii="Arial" w:hAnsi="Arial" w:cs="Arial"/>
          <w:noProof/>
          <w:color w:val="808080" w:themeColor="background1" w:themeShade="8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A922A56" wp14:editId="146EE5C2">
                <wp:simplePos x="0" y="0"/>
                <wp:positionH relativeFrom="page">
                  <wp:posOffset>654685</wp:posOffset>
                </wp:positionH>
                <wp:positionV relativeFrom="paragraph">
                  <wp:posOffset>163830</wp:posOffset>
                </wp:positionV>
                <wp:extent cx="1489075" cy="13335"/>
                <wp:effectExtent l="6985" t="8890" r="8890" b="6350"/>
                <wp:wrapNone/>
                <wp:docPr id="17926776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9075" cy="13335"/>
                          <a:chOff x="1431" y="886"/>
                          <a:chExt cx="2345" cy="21"/>
                        </a:xfrm>
                      </wpg:grpSpPr>
                      <wps:wsp>
                        <wps:cNvPr id="199936770" name="Freeform 6"/>
                        <wps:cNvSpPr>
                          <a:spLocks/>
                        </wps:cNvSpPr>
                        <wps:spPr bwMode="auto">
                          <a:xfrm>
                            <a:off x="1440" y="895"/>
                            <a:ext cx="2326" cy="0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2326"/>
                              <a:gd name="T2" fmla="+- 0 3766 1440"/>
                              <a:gd name="T3" fmla="*/ T2 w 23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26">
                                <a:moveTo>
                                  <a:pt x="0" y="0"/>
                                </a:moveTo>
                                <a:lnTo>
                                  <a:pt x="2326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6323358" name="Freeform 7"/>
                        <wps:cNvSpPr>
                          <a:spLocks/>
                        </wps:cNvSpPr>
                        <wps:spPr bwMode="auto">
                          <a:xfrm>
                            <a:off x="1440" y="900"/>
                            <a:ext cx="2326" cy="0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2326"/>
                              <a:gd name="T2" fmla="+- 0 3766 1440"/>
                              <a:gd name="T3" fmla="*/ T2 w 23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26">
                                <a:moveTo>
                                  <a:pt x="0" y="0"/>
                                </a:moveTo>
                                <a:lnTo>
                                  <a:pt x="2326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3F377B" id="Group 1" o:spid="_x0000_s1026" style="position:absolute;margin-left:51.55pt;margin-top:12.9pt;width:117.25pt;height:1.05pt;z-index:-251657216;mso-position-horizontal-relative:page" coordorigin="1431,886" coordsize="2345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">
                <v:shape id="Freeform 6" o:spid="_x0000_s1027" style="position:absolute;left:1440;top:895;width:2326;height:0;visibility:visible;mso-wrap-style:square;v-text-anchor:top" coordsize="23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" path="m,l2326,e" filled="f" strokeweight=".94pt">
                  <v:path arrowok="t" o:connecttype="custom" o:connectlocs="0,0;2326,0" o:connectangles="0,0"/>
                </v:shape>
                <v:shape id="Freeform 7" o:spid="_x0000_s1028" style="position:absolute;left:1440;top:900;width:2326;height:0;visibility:visible;mso-wrap-style:square;v-text-anchor:top" coordsize="232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" path="m,l2326,e" filled="f" strokeweight=".24536mm">
                  <v:path arrowok="t" o:connecttype="custom" o:connectlocs="0,0;2326,0" o:connectangles="0,0"/>
                </v:shape>
                <w10:wrap anchorx="page"/>
              </v:group>
            </w:pict>
          </mc:Fallback>
        </mc:AlternateContent>
      </w:r>
      <w:r w:rsidRPr="00FA2CD6">
        <w:rPr>
          <w:rFonts w:ascii="Arial" w:hAnsi="Arial" w:cs="Arial"/>
          <w:color w:val="808080" w:themeColor="background1" w:themeShade="80"/>
        </w:rPr>
        <w:t>&lt;Signature&gt;</w:t>
      </w:r>
    </w:p>
    <w:p w14:paraId="5C445EE9" w14:textId="6652C50E" w:rsidR="00EE6DB9" w:rsidRDefault="00EE6DB9" w:rsidP="00EE6DB9">
      <w:pPr>
        <w:spacing w:before="9" w:line="220" w:lineRule="exact"/>
        <w:jc w:val="both"/>
        <w:rPr>
          <w:rFonts w:ascii="Arial" w:hAnsi="Arial" w:cs="Arial"/>
        </w:rPr>
      </w:pPr>
    </w:p>
    <w:sdt>
      <w:sdtPr>
        <w:rPr>
          <w:rStyle w:val="Style20"/>
        </w:rPr>
        <w:id w:val="1127750109"/>
        <w:placeholder>
          <w:docPart w:val="9CED1C35759D4474AEB737EED5E69626"/>
        </w:placeholder>
      </w:sdtPr>
      <w:sdtEndPr>
        <w:rPr>
          <w:rStyle w:val="DefaultParagraphFont"/>
          <w:rFonts w:ascii="Times New Roman" w:hAnsi="Times New Roman" w:cs="Arial"/>
          <w:color w:val="FF0000"/>
        </w:rPr>
      </w:sdtEndPr>
      <w:sdtContent>
        <w:p w14:paraId="164AE213" w14:textId="77777777" w:rsidR="00D429C9" w:rsidRDefault="00D429C9" w:rsidP="00D429C9">
          <w:pPr>
            <w:spacing w:before="9" w:line="220" w:lineRule="exact"/>
            <w:jc w:val="both"/>
            <w:rPr>
              <w:rFonts w:cs="Arial"/>
              <w:color w:val="FF0000"/>
            </w:rPr>
          </w:pPr>
          <w:r w:rsidRPr="00EE6DB9">
            <w:rPr>
              <w:rStyle w:val="Style20"/>
              <w:color w:val="FF0000"/>
            </w:rPr>
            <w:t>[</w:t>
          </w:r>
          <w:r>
            <w:rPr>
              <w:rStyle w:val="Style20"/>
              <w:color w:val="FF0000"/>
            </w:rPr>
            <w:t>Name of Shareholder]</w:t>
          </w:r>
        </w:p>
      </w:sdtContent>
    </w:sdt>
    <w:p w14:paraId="105EA1C0" w14:textId="7F92C089" w:rsidR="00EE6DB9" w:rsidRDefault="00000000" w:rsidP="00EE6DB9">
      <w:pPr>
        <w:spacing w:before="9" w:line="220" w:lineRule="exact"/>
        <w:jc w:val="both"/>
        <w:rPr>
          <w:rFonts w:ascii="Arial" w:hAnsi="Arial" w:cs="Arial"/>
        </w:rPr>
      </w:pPr>
      <w:sdt>
        <w:sdtPr>
          <w:rPr>
            <w:rStyle w:val="Style18"/>
            <w:color w:val="FF0000"/>
          </w:rPr>
          <w:id w:val="-1817948915"/>
          <w:placeholder>
            <w:docPart w:val="DefaultPlaceholder_-1854013437"/>
          </w:placeholder>
          <w:date>
            <w:dateFormat w:val="dd MMMM yyyy"/>
            <w:lid w:val="en-GB"/>
            <w:storeMappedDataAs w:val="dateTime"/>
            <w:calendar w:val="gregorian"/>
          </w:date>
        </w:sdtPr>
        <w:sdtEndPr>
          <w:rPr>
            <w:rStyle w:val="DefaultParagraphFont"/>
            <w:rFonts w:ascii="Times New Roman" w:hAnsi="Times New Roman" w:cs="Arial"/>
          </w:rPr>
        </w:sdtEndPr>
        <w:sdtContent>
          <w:r w:rsidR="00EE6DB9" w:rsidRPr="00EE6DB9">
            <w:rPr>
              <w:rStyle w:val="Style18"/>
              <w:color w:val="FF0000"/>
            </w:rPr>
            <w:t>[Select a Date]</w:t>
          </w:r>
        </w:sdtContent>
      </w:sdt>
    </w:p>
    <w:p w14:paraId="06E90741" w14:textId="6CF536F9" w:rsidR="00EE6DB9" w:rsidRPr="00EE6DB9" w:rsidRDefault="00EE6DB9" w:rsidP="00EE6DB9">
      <w:pPr>
        <w:spacing w:before="9" w:line="220" w:lineRule="exact"/>
        <w:jc w:val="both"/>
        <w:rPr>
          <w:rFonts w:ascii="Arial" w:hAnsi="Arial" w:cs="Arial"/>
          <w:color w:val="FF0000"/>
        </w:rPr>
      </w:pPr>
    </w:p>
    <w:sdt>
      <w:sdtPr>
        <w:rPr>
          <w:rStyle w:val="Style20"/>
        </w:rPr>
        <w:id w:val="1732956098"/>
        <w:placeholder>
          <w:docPart w:val="BEE1AB2CD5E14D19B18E3DF13DADCB79"/>
        </w:placeholder>
      </w:sdtPr>
      <w:sdtEndPr>
        <w:rPr>
          <w:rStyle w:val="DefaultParagraphFont"/>
          <w:rFonts w:ascii="Times New Roman" w:hAnsi="Times New Roman" w:cs="Arial"/>
          <w:color w:val="FF0000"/>
        </w:rPr>
      </w:sdtEndPr>
      <w:sdtContent>
        <w:p w14:paraId="4E3C8B4F" w14:textId="0F6AFC9A" w:rsidR="00EE6DB9" w:rsidRDefault="00EE6DB9" w:rsidP="00EE6DB9">
          <w:pPr>
            <w:spacing w:before="9" w:line="220" w:lineRule="exact"/>
            <w:jc w:val="both"/>
            <w:rPr>
              <w:rFonts w:ascii="Arial" w:hAnsi="Arial" w:cs="Arial"/>
              <w:color w:val="FF0000"/>
            </w:rPr>
          </w:pPr>
          <w:r w:rsidRPr="00EE6DB9">
            <w:rPr>
              <w:rStyle w:val="Style20"/>
              <w:color w:val="FF0000"/>
            </w:rPr>
            <w:t>[</w:t>
          </w:r>
          <w:r>
            <w:rPr>
              <w:rStyle w:val="Style20"/>
              <w:color w:val="FF0000"/>
            </w:rPr>
            <w:t xml:space="preserve">Entity Number/ </w:t>
          </w:r>
          <w:r w:rsidR="00D429C9">
            <w:rPr>
              <w:rStyle w:val="Style20"/>
              <w:color w:val="FF0000"/>
            </w:rPr>
            <w:t>ID</w:t>
          </w:r>
          <w:r>
            <w:rPr>
              <w:rStyle w:val="Style20"/>
              <w:color w:val="FF0000"/>
            </w:rPr>
            <w:t xml:space="preserve"> or Passport Number]</w:t>
          </w:r>
        </w:p>
      </w:sdtContent>
    </w:sdt>
    <w:bookmarkEnd w:id="5" w:displacedByCustomXml="prev"/>
    <w:p w14:paraId="1E933B36" w14:textId="7735CEFD" w:rsidR="00A31803" w:rsidRPr="004F439B" w:rsidRDefault="00A31803" w:rsidP="00C85867">
      <w:pPr>
        <w:spacing w:before="42"/>
        <w:jc w:val="both"/>
        <w:rPr>
          <w:rFonts w:ascii="Arial" w:eastAsia="Arial" w:hAnsi="Arial" w:cs="Arial"/>
        </w:rPr>
      </w:pPr>
    </w:p>
    <w:sectPr w:rsidR="00A31803" w:rsidRPr="004F439B" w:rsidSect="00D62B5E">
      <w:headerReference w:type="default" r:id="rId7"/>
      <w:footerReference w:type="default" r:id="rId8"/>
      <w:type w:val="continuous"/>
      <w:pgSz w:w="12242" w:h="20163" w:code="5"/>
      <w:pgMar w:top="1650" w:right="1077" w:bottom="1650" w:left="1077" w:header="720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85102" w14:textId="77777777" w:rsidR="00BF7EDB" w:rsidRDefault="00BF7EDB" w:rsidP="00A260BA">
      <w:r>
        <w:separator/>
      </w:r>
    </w:p>
  </w:endnote>
  <w:endnote w:type="continuationSeparator" w:id="0">
    <w:p w14:paraId="0A0FE50E" w14:textId="77777777" w:rsidR="00BF7EDB" w:rsidRDefault="00BF7EDB" w:rsidP="00A26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E3147" w14:textId="48C6F508" w:rsidR="00405D38" w:rsidRDefault="008E2A30" w:rsidP="00801CA3">
    <w:pPr>
      <w:pStyle w:val="Footer"/>
      <w:ind w:left="567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587182" wp14:editId="7B5E2F92">
              <wp:simplePos x="0" y="0"/>
              <wp:positionH relativeFrom="column">
                <wp:posOffset>4092575</wp:posOffset>
              </wp:positionH>
              <wp:positionV relativeFrom="paragraph">
                <wp:posOffset>147320</wp:posOffset>
              </wp:positionV>
              <wp:extent cx="2495550" cy="21907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5550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63D628" w14:textId="6068BF36" w:rsidR="00D62B5E" w:rsidRPr="00D62B5E" w:rsidRDefault="00D62B5E" w:rsidP="00D62B5E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Issuance or </w:t>
                          </w:r>
                          <w:r w:rsidRPr="00D62B5E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Listing 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>pplication</w:t>
                          </w:r>
                          <w:r w:rsidR="008E2A30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 | Letter of Guarantee</w:t>
                          </w:r>
                          <w:r w:rsidR="00801CA3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801CA3" w:rsidRPr="00801CA3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fldChar w:fldCharType="begin"/>
                          </w:r>
                          <w:r w:rsidR="00801CA3" w:rsidRPr="00801CA3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="00801CA3" w:rsidRPr="00801CA3">
                            <w:rPr>
                              <w:rFonts w:ascii="Arial" w:hAnsi="Arial" w:cs="Arial"/>
                              <w:b/>
                              <w:bCs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801CA3" w:rsidRPr="00801CA3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="00801CA3" w:rsidRPr="00801CA3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8718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22.25pt;margin-top:11.6pt;width:196.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" filled="f" stroked="f" strokeweight=".5pt">
              <v:textbox>
                <w:txbxContent>
                  <w:p w14:paraId="1463D628" w14:textId="6068BF36" w:rsidR="00D62B5E" w:rsidRPr="00D62B5E" w:rsidRDefault="00D62B5E" w:rsidP="00D62B5E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Issuance or </w:t>
                    </w:r>
                    <w:r w:rsidRPr="00D62B5E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Listing A</w:t>
                    </w:r>
                    <w:r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>pplication</w:t>
                    </w:r>
                    <w:r w:rsidR="008E2A30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| Letter of Guarantee</w:t>
                    </w:r>
                    <w:r w:rsidR="00801CA3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t xml:space="preserve"> </w:t>
                    </w:r>
                    <w:r w:rsidR="00801CA3" w:rsidRPr="00801CA3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fldChar w:fldCharType="begin"/>
                    </w:r>
                    <w:r w:rsidR="00801CA3" w:rsidRPr="00801CA3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instrText xml:space="preserve"> PAGE   \* MERGEFORMAT </w:instrText>
                    </w:r>
                    <w:r w:rsidR="00801CA3" w:rsidRPr="00801CA3">
                      <w:rPr>
                        <w:rFonts w:ascii="Arial" w:hAnsi="Arial" w:cs="Arial"/>
                        <w:b/>
                        <w:bCs/>
                        <w:sz w:val="14"/>
                        <w:szCs w:val="14"/>
                      </w:rPr>
                      <w:fldChar w:fldCharType="separate"/>
                    </w:r>
                    <w:r w:rsidR="00801CA3" w:rsidRPr="00801CA3">
                      <w:rPr>
                        <w:rFonts w:ascii="Arial" w:hAnsi="Arial" w:cs="Arial"/>
                        <w:b/>
                        <w:bCs/>
                        <w:noProof/>
                        <w:sz w:val="14"/>
                        <w:szCs w:val="14"/>
                      </w:rPr>
                      <w:t>1</w:t>
                    </w:r>
                    <w:r w:rsidR="00801CA3" w:rsidRPr="00801CA3">
                      <w:rPr>
                        <w:rFonts w:ascii="Arial" w:hAnsi="Arial" w:cs="Arial"/>
                        <w:b/>
                        <w:bCs/>
                        <w:noProof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40A7EFE" wp14:editId="7E93E504">
          <wp:extent cx="508000" cy="508000"/>
          <wp:effectExtent l="0" t="0" r="6350" b="6350"/>
          <wp:docPr id="2" name="Picture 2" descr="A blue logo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logo with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62B5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B857D6" wp14:editId="62E55177">
              <wp:simplePos x="0" y="0"/>
              <wp:positionH relativeFrom="column">
                <wp:posOffset>-131804</wp:posOffset>
              </wp:positionH>
              <wp:positionV relativeFrom="paragraph">
                <wp:posOffset>-109232</wp:posOffset>
              </wp:positionV>
              <wp:extent cx="6719977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19977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19E9D4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4pt,-8.6pt" to="518.75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" strokecolor="black [3040]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5F521" w14:textId="77777777" w:rsidR="00BF7EDB" w:rsidRDefault="00BF7EDB" w:rsidP="00A260BA">
      <w:bookmarkStart w:id="0" w:name="_Hlk144285300"/>
      <w:bookmarkEnd w:id="0"/>
      <w:r>
        <w:separator/>
      </w:r>
    </w:p>
  </w:footnote>
  <w:footnote w:type="continuationSeparator" w:id="0">
    <w:p w14:paraId="4E0A908B" w14:textId="77777777" w:rsidR="00BF7EDB" w:rsidRDefault="00BF7EDB" w:rsidP="00A26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0C82E" w14:textId="2693FF87" w:rsidR="00405D38" w:rsidRPr="00A260BA" w:rsidRDefault="00405D38" w:rsidP="00A260BA">
    <w:pPr>
      <w:pStyle w:val="Header"/>
      <w:jc w:val="right"/>
      <w:rPr>
        <w:b/>
        <w:bCs/>
        <w:i/>
        <w:iCs/>
      </w:rPr>
    </w:pPr>
    <w:r w:rsidRPr="00A260BA">
      <w:rPr>
        <w:b/>
        <w:bCs/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FBCB6D" wp14:editId="2F6DDB1F">
              <wp:simplePos x="0" y="0"/>
              <wp:positionH relativeFrom="column">
                <wp:posOffset>-131003</wp:posOffset>
              </wp:positionH>
              <wp:positionV relativeFrom="paragraph">
                <wp:posOffset>372140</wp:posOffset>
              </wp:positionV>
              <wp:extent cx="6645349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5349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85D22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3pt,29.3pt" to="512.9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" strokecolor="black [3040]" strokeweight="1pt"/>
          </w:pict>
        </mc:Fallback>
      </mc:AlternateContent>
    </w:r>
    <w:r w:rsidRPr="00A260BA">
      <w:rPr>
        <w:rFonts w:ascii="Arial" w:hAnsi="Arial" w:cs="Arial"/>
        <w:b/>
        <w:bCs/>
        <w:i/>
        <w:iCs/>
      </w:rPr>
      <w:t>Private &amp; 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24416"/>
    <w:multiLevelType w:val="multilevel"/>
    <w:tmpl w:val="AA4EF1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39710E6"/>
    <w:multiLevelType w:val="hybridMultilevel"/>
    <w:tmpl w:val="0F80F456"/>
    <w:lvl w:ilvl="0" w:tplc="4409001B">
      <w:start w:val="1"/>
      <w:numFmt w:val="lowerRoman"/>
      <w:lvlText w:val="%1."/>
      <w:lvlJc w:val="right"/>
      <w:pPr>
        <w:ind w:left="1180" w:hanging="360"/>
      </w:pPr>
    </w:lvl>
    <w:lvl w:ilvl="1" w:tplc="44090019" w:tentative="1">
      <w:start w:val="1"/>
      <w:numFmt w:val="lowerLetter"/>
      <w:lvlText w:val="%2."/>
      <w:lvlJc w:val="left"/>
      <w:pPr>
        <w:ind w:left="1900" w:hanging="360"/>
      </w:pPr>
    </w:lvl>
    <w:lvl w:ilvl="2" w:tplc="4409001B" w:tentative="1">
      <w:start w:val="1"/>
      <w:numFmt w:val="lowerRoman"/>
      <w:lvlText w:val="%3."/>
      <w:lvlJc w:val="right"/>
      <w:pPr>
        <w:ind w:left="2620" w:hanging="180"/>
      </w:pPr>
    </w:lvl>
    <w:lvl w:ilvl="3" w:tplc="4409000F" w:tentative="1">
      <w:start w:val="1"/>
      <w:numFmt w:val="decimal"/>
      <w:lvlText w:val="%4."/>
      <w:lvlJc w:val="left"/>
      <w:pPr>
        <w:ind w:left="3340" w:hanging="360"/>
      </w:pPr>
    </w:lvl>
    <w:lvl w:ilvl="4" w:tplc="44090019" w:tentative="1">
      <w:start w:val="1"/>
      <w:numFmt w:val="lowerLetter"/>
      <w:lvlText w:val="%5."/>
      <w:lvlJc w:val="left"/>
      <w:pPr>
        <w:ind w:left="4060" w:hanging="360"/>
      </w:pPr>
    </w:lvl>
    <w:lvl w:ilvl="5" w:tplc="4409001B" w:tentative="1">
      <w:start w:val="1"/>
      <w:numFmt w:val="lowerRoman"/>
      <w:lvlText w:val="%6."/>
      <w:lvlJc w:val="right"/>
      <w:pPr>
        <w:ind w:left="4780" w:hanging="180"/>
      </w:pPr>
    </w:lvl>
    <w:lvl w:ilvl="6" w:tplc="4409000F" w:tentative="1">
      <w:start w:val="1"/>
      <w:numFmt w:val="decimal"/>
      <w:lvlText w:val="%7."/>
      <w:lvlJc w:val="left"/>
      <w:pPr>
        <w:ind w:left="5500" w:hanging="360"/>
      </w:pPr>
    </w:lvl>
    <w:lvl w:ilvl="7" w:tplc="44090019" w:tentative="1">
      <w:start w:val="1"/>
      <w:numFmt w:val="lowerLetter"/>
      <w:lvlText w:val="%8."/>
      <w:lvlJc w:val="left"/>
      <w:pPr>
        <w:ind w:left="6220" w:hanging="360"/>
      </w:pPr>
    </w:lvl>
    <w:lvl w:ilvl="8" w:tplc="4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3D216181"/>
    <w:multiLevelType w:val="hybridMultilevel"/>
    <w:tmpl w:val="F1F621AA"/>
    <w:lvl w:ilvl="0" w:tplc="D5C44152">
      <w:start w:val="1"/>
      <w:numFmt w:val="lowerRoman"/>
      <w:lvlText w:val="(%1)"/>
      <w:lvlJc w:val="left"/>
      <w:pPr>
        <w:ind w:left="11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00" w:hanging="360"/>
      </w:pPr>
    </w:lvl>
    <w:lvl w:ilvl="2" w:tplc="FFFFFFFF" w:tentative="1">
      <w:start w:val="1"/>
      <w:numFmt w:val="lowerRoman"/>
      <w:lvlText w:val="%3."/>
      <w:lvlJc w:val="right"/>
      <w:pPr>
        <w:ind w:left="2620" w:hanging="180"/>
      </w:pPr>
    </w:lvl>
    <w:lvl w:ilvl="3" w:tplc="FFFFFFFF" w:tentative="1">
      <w:start w:val="1"/>
      <w:numFmt w:val="decimal"/>
      <w:lvlText w:val="%4."/>
      <w:lvlJc w:val="left"/>
      <w:pPr>
        <w:ind w:left="3340" w:hanging="360"/>
      </w:pPr>
    </w:lvl>
    <w:lvl w:ilvl="4" w:tplc="FFFFFFFF" w:tentative="1">
      <w:start w:val="1"/>
      <w:numFmt w:val="lowerLetter"/>
      <w:lvlText w:val="%5."/>
      <w:lvlJc w:val="left"/>
      <w:pPr>
        <w:ind w:left="4060" w:hanging="360"/>
      </w:pPr>
    </w:lvl>
    <w:lvl w:ilvl="5" w:tplc="FFFFFFFF" w:tentative="1">
      <w:start w:val="1"/>
      <w:numFmt w:val="lowerRoman"/>
      <w:lvlText w:val="%6."/>
      <w:lvlJc w:val="right"/>
      <w:pPr>
        <w:ind w:left="4780" w:hanging="180"/>
      </w:pPr>
    </w:lvl>
    <w:lvl w:ilvl="6" w:tplc="FFFFFFFF" w:tentative="1">
      <w:start w:val="1"/>
      <w:numFmt w:val="decimal"/>
      <w:lvlText w:val="%7."/>
      <w:lvlJc w:val="left"/>
      <w:pPr>
        <w:ind w:left="5500" w:hanging="360"/>
      </w:pPr>
    </w:lvl>
    <w:lvl w:ilvl="7" w:tplc="FFFFFFFF" w:tentative="1">
      <w:start w:val="1"/>
      <w:numFmt w:val="lowerLetter"/>
      <w:lvlText w:val="%8."/>
      <w:lvlJc w:val="left"/>
      <w:pPr>
        <w:ind w:left="6220" w:hanging="360"/>
      </w:pPr>
    </w:lvl>
    <w:lvl w:ilvl="8" w:tplc="FFFFFFFF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" w15:restartNumberingAfterBreak="0">
    <w:nsid w:val="4E780F76"/>
    <w:multiLevelType w:val="hybridMultilevel"/>
    <w:tmpl w:val="30F6C356"/>
    <w:lvl w:ilvl="0" w:tplc="31E0E822">
      <w:start w:val="1"/>
      <w:numFmt w:val="lowerLetter"/>
      <w:lvlText w:val="(%1)"/>
      <w:lvlJc w:val="left"/>
      <w:pPr>
        <w:ind w:left="820" w:hanging="360"/>
      </w:pPr>
      <w:rPr>
        <w:rFonts w:hint="default"/>
        <w:w w:val="100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F553491"/>
    <w:multiLevelType w:val="hybridMultilevel"/>
    <w:tmpl w:val="D878FCA4"/>
    <w:lvl w:ilvl="0" w:tplc="44090019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540" w:hanging="360"/>
      </w:pPr>
    </w:lvl>
    <w:lvl w:ilvl="2" w:tplc="4409001B" w:tentative="1">
      <w:start w:val="1"/>
      <w:numFmt w:val="lowerRoman"/>
      <w:lvlText w:val="%3."/>
      <w:lvlJc w:val="right"/>
      <w:pPr>
        <w:ind w:left="2260" w:hanging="180"/>
      </w:pPr>
    </w:lvl>
    <w:lvl w:ilvl="3" w:tplc="4409000F" w:tentative="1">
      <w:start w:val="1"/>
      <w:numFmt w:val="decimal"/>
      <w:lvlText w:val="%4."/>
      <w:lvlJc w:val="left"/>
      <w:pPr>
        <w:ind w:left="2980" w:hanging="360"/>
      </w:pPr>
    </w:lvl>
    <w:lvl w:ilvl="4" w:tplc="44090019" w:tentative="1">
      <w:start w:val="1"/>
      <w:numFmt w:val="lowerLetter"/>
      <w:lvlText w:val="%5."/>
      <w:lvlJc w:val="left"/>
      <w:pPr>
        <w:ind w:left="3700" w:hanging="360"/>
      </w:pPr>
    </w:lvl>
    <w:lvl w:ilvl="5" w:tplc="4409001B" w:tentative="1">
      <w:start w:val="1"/>
      <w:numFmt w:val="lowerRoman"/>
      <w:lvlText w:val="%6."/>
      <w:lvlJc w:val="right"/>
      <w:pPr>
        <w:ind w:left="4420" w:hanging="180"/>
      </w:pPr>
    </w:lvl>
    <w:lvl w:ilvl="6" w:tplc="4409000F" w:tentative="1">
      <w:start w:val="1"/>
      <w:numFmt w:val="decimal"/>
      <w:lvlText w:val="%7."/>
      <w:lvlJc w:val="left"/>
      <w:pPr>
        <w:ind w:left="5140" w:hanging="360"/>
      </w:pPr>
    </w:lvl>
    <w:lvl w:ilvl="7" w:tplc="44090019" w:tentative="1">
      <w:start w:val="1"/>
      <w:numFmt w:val="lowerLetter"/>
      <w:lvlText w:val="%8."/>
      <w:lvlJc w:val="left"/>
      <w:pPr>
        <w:ind w:left="5860" w:hanging="360"/>
      </w:pPr>
    </w:lvl>
    <w:lvl w:ilvl="8" w:tplc="4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43E7507"/>
    <w:multiLevelType w:val="hybridMultilevel"/>
    <w:tmpl w:val="4664D386"/>
    <w:lvl w:ilvl="0" w:tplc="3F82C9D4">
      <w:start w:val="1"/>
      <w:numFmt w:val="lowerLetter"/>
      <w:lvlText w:val="%1."/>
      <w:lvlJc w:val="left"/>
      <w:pPr>
        <w:ind w:left="919" w:hanging="4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539" w:hanging="360"/>
      </w:pPr>
    </w:lvl>
    <w:lvl w:ilvl="2" w:tplc="4409001B" w:tentative="1">
      <w:start w:val="1"/>
      <w:numFmt w:val="lowerRoman"/>
      <w:lvlText w:val="%3."/>
      <w:lvlJc w:val="right"/>
      <w:pPr>
        <w:ind w:left="2259" w:hanging="180"/>
      </w:pPr>
    </w:lvl>
    <w:lvl w:ilvl="3" w:tplc="4409000F" w:tentative="1">
      <w:start w:val="1"/>
      <w:numFmt w:val="decimal"/>
      <w:lvlText w:val="%4."/>
      <w:lvlJc w:val="left"/>
      <w:pPr>
        <w:ind w:left="2979" w:hanging="360"/>
      </w:pPr>
    </w:lvl>
    <w:lvl w:ilvl="4" w:tplc="44090019" w:tentative="1">
      <w:start w:val="1"/>
      <w:numFmt w:val="lowerLetter"/>
      <w:lvlText w:val="%5."/>
      <w:lvlJc w:val="left"/>
      <w:pPr>
        <w:ind w:left="3699" w:hanging="360"/>
      </w:pPr>
    </w:lvl>
    <w:lvl w:ilvl="5" w:tplc="4409001B" w:tentative="1">
      <w:start w:val="1"/>
      <w:numFmt w:val="lowerRoman"/>
      <w:lvlText w:val="%6."/>
      <w:lvlJc w:val="right"/>
      <w:pPr>
        <w:ind w:left="4419" w:hanging="180"/>
      </w:pPr>
    </w:lvl>
    <w:lvl w:ilvl="6" w:tplc="4409000F" w:tentative="1">
      <w:start w:val="1"/>
      <w:numFmt w:val="decimal"/>
      <w:lvlText w:val="%7."/>
      <w:lvlJc w:val="left"/>
      <w:pPr>
        <w:ind w:left="5139" w:hanging="360"/>
      </w:pPr>
    </w:lvl>
    <w:lvl w:ilvl="7" w:tplc="44090019" w:tentative="1">
      <w:start w:val="1"/>
      <w:numFmt w:val="lowerLetter"/>
      <w:lvlText w:val="%8."/>
      <w:lvlJc w:val="left"/>
      <w:pPr>
        <w:ind w:left="5859" w:hanging="360"/>
      </w:pPr>
    </w:lvl>
    <w:lvl w:ilvl="8" w:tplc="4409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37752419">
    <w:abstractNumId w:val="0"/>
  </w:num>
  <w:num w:numId="2" w16cid:durableId="1700275243">
    <w:abstractNumId w:val="4"/>
  </w:num>
  <w:num w:numId="3" w16cid:durableId="498544318">
    <w:abstractNumId w:val="5"/>
  </w:num>
  <w:num w:numId="4" w16cid:durableId="2066099726">
    <w:abstractNumId w:val="1"/>
  </w:num>
  <w:num w:numId="5" w16cid:durableId="1547716065">
    <w:abstractNumId w:val="3"/>
  </w:num>
  <w:num w:numId="6" w16cid:durableId="1863738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QwsjQwszS1NDRQ0lEKTi0uzszPAykwqQUAnbKT3SwAAAA="/>
  </w:docVars>
  <w:rsids>
    <w:rsidRoot w:val="00A31803"/>
    <w:rsid w:val="000501DC"/>
    <w:rsid w:val="000D0EF8"/>
    <w:rsid w:val="001607F0"/>
    <w:rsid w:val="00161A27"/>
    <w:rsid w:val="001C7289"/>
    <w:rsid w:val="00213706"/>
    <w:rsid w:val="00405D38"/>
    <w:rsid w:val="00433891"/>
    <w:rsid w:val="004F439B"/>
    <w:rsid w:val="005C1996"/>
    <w:rsid w:val="00631DAA"/>
    <w:rsid w:val="006420FC"/>
    <w:rsid w:val="00675EE9"/>
    <w:rsid w:val="00683125"/>
    <w:rsid w:val="007437DF"/>
    <w:rsid w:val="007A1282"/>
    <w:rsid w:val="007C2296"/>
    <w:rsid w:val="007D7B99"/>
    <w:rsid w:val="00801CA3"/>
    <w:rsid w:val="008E2A30"/>
    <w:rsid w:val="00915064"/>
    <w:rsid w:val="009221A2"/>
    <w:rsid w:val="00930598"/>
    <w:rsid w:val="00951E69"/>
    <w:rsid w:val="00952395"/>
    <w:rsid w:val="00A260BA"/>
    <w:rsid w:val="00A31803"/>
    <w:rsid w:val="00A61C15"/>
    <w:rsid w:val="00AD64B4"/>
    <w:rsid w:val="00B27E84"/>
    <w:rsid w:val="00B3152E"/>
    <w:rsid w:val="00B5127E"/>
    <w:rsid w:val="00B63024"/>
    <w:rsid w:val="00B96C32"/>
    <w:rsid w:val="00BF6E42"/>
    <w:rsid w:val="00BF7EDB"/>
    <w:rsid w:val="00C812E5"/>
    <w:rsid w:val="00C85867"/>
    <w:rsid w:val="00D14C5E"/>
    <w:rsid w:val="00D41ED6"/>
    <w:rsid w:val="00D429C9"/>
    <w:rsid w:val="00D61D1B"/>
    <w:rsid w:val="00D62B5E"/>
    <w:rsid w:val="00DE0EA0"/>
    <w:rsid w:val="00E829CA"/>
    <w:rsid w:val="00EE6DB9"/>
    <w:rsid w:val="00F36F69"/>
    <w:rsid w:val="00FA0420"/>
    <w:rsid w:val="00FB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A97B1"/>
  <w15:docId w15:val="{4F8E75D1-2B24-4E4F-8B1D-0396488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260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60BA"/>
  </w:style>
  <w:style w:type="paragraph" w:styleId="Footer">
    <w:name w:val="footer"/>
    <w:basedOn w:val="Normal"/>
    <w:link w:val="FooterChar"/>
    <w:uiPriority w:val="99"/>
    <w:unhideWhenUsed/>
    <w:rsid w:val="00A260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0BA"/>
  </w:style>
  <w:style w:type="character" w:customStyle="1" w:styleId="Style2">
    <w:name w:val="Style2"/>
    <w:basedOn w:val="DefaultParagraphFont"/>
    <w:uiPriority w:val="1"/>
    <w:rsid w:val="00A260BA"/>
    <w:rPr>
      <w:rFonts w:ascii="Arial" w:hAnsi="Arial"/>
      <w:b/>
      <w:sz w:val="20"/>
    </w:rPr>
  </w:style>
  <w:style w:type="character" w:styleId="PlaceholderText">
    <w:name w:val="Placeholder Text"/>
    <w:basedOn w:val="DefaultParagraphFont"/>
    <w:uiPriority w:val="99"/>
    <w:semiHidden/>
    <w:rsid w:val="00A260BA"/>
    <w:rPr>
      <w:color w:val="808080"/>
    </w:rPr>
  </w:style>
  <w:style w:type="character" w:customStyle="1" w:styleId="Style1">
    <w:name w:val="Style1"/>
    <w:basedOn w:val="DefaultParagraphFont"/>
    <w:uiPriority w:val="1"/>
    <w:rsid w:val="00A260BA"/>
    <w:rPr>
      <w:rFonts w:ascii="Arial" w:hAnsi="Arial"/>
      <w:color w:val="auto"/>
      <w:sz w:val="18"/>
    </w:rPr>
  </w:style>
  <w:style w:type="character" w:customStyle="1" w:styleId="Style3">
    <w:name w:val="Style3"/>
    <w:basedOn w:val="DefaultParagraphFont"/>
    <w:uiPriority w:val="1"/>
    <w:rsid w:val="00A260BA"/>
    <w:rPr>
      <w:rFonts w:ascii="Arial" w:hAnsi="Arial"/>
      <w:b/>
      <w:color w:val="auto"/>
      <w:sz w:val="20"/>
    </w:rPr>
  </w:style>
  <w:style w:type="character" w:customStyle="1" w:styleId="Style4">
    <w:name w:val="Style4"/>
    <w:basedOn w:val="DefaultParagraphFont"/>
    <w:uiPriority w:val="1"/>
    <w:rsid w:val="00A260BA"/>
    <w:rPr>
      <w:rFonts w:ascii="Arial" w:hAnsi="Arial"/>
      <w:b/>
      <w:color w:val="0D0D0D" w:themeColor="text1" w:themeTint="F2"/>
      <w:sz w:val="20"/>
      <w:u w:val="single"/>
    </w:rPr>
  </w:style>
  <w:style w:type="character" w:customStyle="1" w:styleId="Style5">
    <w:name w:val="Style5"/>
    <w:basedOn w:val="DefaultParagraphFont"/>
    <w:uiPriority w:val="1"/>
    <w:rsid w:val="00A260BA"/>
    <w:rPr>
      <w:rFonts w:ascii="Arial" w:hAnsi="Arial"/>
      <w:color w:val="0D0D0D" w:themeColor="text1" w:themeTint="F2"/>
      <w:sz w:val="20"/>
    </w:rPr>
  </w:style>
  <w:style w:type="character" w:customStyle="1" w:styleId="Style6">
    <w:name w:val="Style6"/>
    <w:basedOn w:val="DefaultParagraphFont"/>
    <w:uiPriority w:val="1"/>
    <w:rsid w:val="00A260BA"/>
    <w:rPr>
      <w:rFonts w:ascii="Arial" w:hAnsi="Arial"/>
      <w:b w:val="0"/>
      <w:i w:val="0"/>
      <w:color w:val="4A442A" w:themeColor="background2" w:themeShade="40"/>
      <w:sz w:val="20"/>
      <w:u w:val="single"/>
    </w:rPr>
  </w:style>
  <w:style w:type="character" w:customStyle="1" w:styleId="Style7">
    <w:name w:val="Style7"/>
    <w:basedOn w:val="DefaultParagraphFont"/>
    <w:uiPriority w:val="1"/>
    <w:rsid w:val="00A260BA"/>
    <w:rPr>
      <w:rFonts w:ascii="Arial" w:hAnsi="Arial"/>
      <w:b w:val="0"/>
      <w:i w:val="0"/>
      <w:color w:val="000000" w:themeColor="text1"/>
      <w:sz w:val="20"/>
      <w:u w:val="thick"/>
    </w:rPr>
  </w:style>
  <w:style w:type="character" w:customStyle="1" w:styleId="Style8">
    <w:name w:val="Style8"/>
    <w:basedOn w:val="DefaultParagraphFont"/>
    <w:uiPriority w:val="1"/>
    <w:rsid w:val="004F439B"/>
    <w:rPr>
      <w:rFonts w:ascii="Arial" w:hAnsi="Arial"/>
      <w:b w:val="0"/>
      <w:color w:val="0D0D0D" w:themeColor="text1" w:themeTint="F2"/>
      <w:sz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F43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F439B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F43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F439B"/>
    <w:rPr>
      <w:rFonts w:ascii="Arial" w:hAnsi="Arial" w:cs="Arial"/>
      <w:vanish/>
      <w:sz w:val="16"/>
      <w:szCs w:val="16"/>
    </w:rPr>
  </w:style>
  <w:style w:type="character" w:customStyle="1" w:styleId="Style9">
    <w:name w:val="Style9"/>
    <w:basedOn w:val="DefaultParagraphFont"/>
    <w:uiPriority w:val="1"/>
    <w:rsid w:val="004F439B"/>
    <w:rPr>
      <w:rFonts w:ascii="Arial" w:hAnsi="Arial"/>
      <w:b w:val="0"/>
      <w:i w:val="0"/>
      <w:color w:val="0D0D0D" w:themeColor="text1" w:themeTint="F2"/>
      <w:sz w:val="20"/>
    </w:rPr>
  </w:style>
  <w:style w:type="character" w:customStyle="1" w:styleId="Style10">
    <w:name w:val="Style10"/>
    <w:basedOn w:val="DefaultParagraphFont"/>
    <w:uiPriority w:val="1"/>
    <w:rsid w:val="004F439B"/>
    <w:rPr>
      <w:rFonts w:ascii="Arial" w:hAnsi="Arial"/>
      <w:b w:val="0"/>
      <w:i w:val="0"/>
      <w:color w:val="0D0D0D" w:themeColor="text1" w:themeTint="F2"/>
      <w:sz w:val="20"/>
    </w:rPr>
  </w:style>
  <w:style w:type="character" w:customStyle="1" w:styleId="Style11">
    <w:name w:val="Style11"/>
    <w:basedOn w:val="DefaultParagraphFont"/>
    <w:uiPriority w:val="1"/>
    <w:rsid w:val="004F439B"/>
    <w:rPr>
      <w:rFonts w:ascii="Arial" w:hAnsi="Arial"/>
      <w:b w:val="0"/>
      <w:i w:val="0"/>
      <w:color w:val="0D0D0D" w:themeColor="text1" w:themeTint="F2"/>
      <w:sz w:val="20"/>
    </w:rPr>
  </w:style>
  <w:style w:type="character" w:customStyle="1" w:styleId="Style12">
    <w:name w:val="Style12"/>
    <w:basedOn w:val="DefaultParagraphFont"/>
    <w:uiPriority w:val="1"/>
    <w:rsid w:val="004F439B"/>
    <w:rPr>
      <w:rFonts w:ascii="Arial" w:hAnsi="Arial"/>
      <w:b w:val="0"/>
      <w:i w:val="0"/>
      <w:color w:val="0D0D0D" w:themeColor="text1" w:themeTint="F2"/>
      <w:sz w:val="20"/>
    </w:rPr>
  </w:style>
  <w:style w:type="character" w:customStyle="1" w:styleId="Style13">
    <w:name w:val="Style13"/>
    <w:basedOn w:val="DefaultParagraphFont"/>
    <w:uiPriority w:val="1"/>
    <w:rsid w:val="007437DF"/>
    <w:rPr>
      <w:rFonts w:ascii="Arial" w:hAnsi="Arial"/>
      <w:b w:val="0"/>
      <w:i w:val="0"/>
      <w:color w:val="262626" w:themeColor="text1" w:themeTint="D9"/>
      <w:sz w:val="20"/>
    </w:rPr>
  </w:style>
  <w:style w:type="character" w:customStyle="1" w:styleId="Style14">
    <w:name w:val="Style14"/>
    <w:basedOn w:val="DefaultParagraphFont"/>
    <w:uiPriority w:val="1"/>
    <w:rsid w:val="007437DF"/>
    <w:rPr>
      <w:rFonts w:ascii="Arial" w:hAnsi="Arial"/>
      <w:b w:val="0"/>
      <w:i w:val="0"/>
      <w:color w:val="0D0D0D" w:themeColor="text1" w:themeTint="F2"/>
      <w:sz w:val="20"/>
    </w:rPr>
  </w:style>
  <w:style w:type="character" w:customStyle="1" w:styleId="Style15">
    <w:name w:val="Style15"/>
    <w:basedOn w:val="DefaultParagraphFont"/>
    <w:uiPriority w:val="1"/>
    <w:rsid w:val="00B27E84"/>
    <w:rPr>
      <w:rFonts w:ascii="Arial" w:hAnsi="Arial"/>
      <w:color w:val="0D0D0D" w:themeColor="text1" w:themeTint="F2"/>
      <w:sz w:val="20"/>
    </w:rPr>
  </w:style>
  <w:style w:type="character" w:customStyle="1" w:styleId="Style16">
    <w:name w:val="Style16"/>
    <w:basedOn w:val="DefaultParagraphFont"/>
    <w:uiPriority w:val="1"/>
    <w:rsid w:val="00B27E84"/>
    <w:rPr>
      <w:rFonts w:ascii="aria" w:hAnsi="aria"/>
      <w:b w:val="0"/>
      <w:i w:val="0"/>
      <w:color w:val="auto"/>
      <w:sz w:val="20"/>
    </w:rPr>
  </w:style>
  <w:style w:type="character" w:customStyle="1" w:styleId="Style17">
    <w:name w:val="Style17"/>
    <w:basedOn w:val="DefaultParagraphFont"/>
    <w:uiPriority w:val="1"/>
    <w:rsid w:val="00675EE9"/>
    <w:rPr>
      <w:rFonts w:ascii="Arial" w:hAnsi="Arial"/>
      <w:b w:val="0"/>
      <w:i w:val="0"/>
      <w:color w:val="0D0D0D" w:themeColor="text1" w:themeTint="F2"/>
      <w:sz w:val="20"/>
    </w:rPr>
  </w:style>
  <w:style w:type="paragraph" w:styleId="ListParagraph">
    <w:name w:val="List Paragraph"/>
    <w:basedOn w:val="Normal"/>
    <w:uiPriority w:val="34"/>
    <w:qFormat/>
    <w:rsid w:val="00EE6DB9"/>
    <w:pPr>
      <w:ind w:left="720"/>
      <w:contextualSpacing/>
    </w:pPr>
  </w:style>
  <w:style w:type="character" w:customStyle="1" w:styleId="Style18">
    <w:name w:val="Style18"/>
    <w:basedOn w:val="DefaultParagraphFont"/>
    <w:uiPriority w:val="1"/>
    <w:rsid w:val="00EE6DB9"/>
    <w:rPr>
      <w:rFonts w:ascii="Arial" w:hAnsi="Arial"/>
      <w:color w:val="0D0D0D" w:themeColor="text1" w:themeTint="F2"/>
      <w:sz w:val="20"/>
    </w:rPr>
  </w:style>
  <w:style w:type="character" w:customStyle="1" w:styleId="Style19">
    <w:name w:val="Style19"/>
    <w:basedOn w:val="DefaultParagraphFont"/>
    <w:uiPriority w:val="1"/>
    <w:rsid w:val="00EE6DB9"/>
    <w:rPr>
      <w:rFonts w:ascii="Arial" w:hAnsi="Arial"/>
      <w:color w:val="0D0D0D" w:themeColor="text1" w:themeTint="F2"/>
      <w:sz w:val="20"/>
    </w:rPr>
  </w:style>
  <w:style w:type="character" w:customStyle="1" w:styleId="Style20">
    <w:name w:val="Style20"/>
    <w:basedOn w:val="DefaultParagraphFont"/>
    <w:uiPriority w:val="1"/>
    <w:rsid w:val="00EE6DB9"/>
    <w:rPr>
      <w:rFonts w:ascii="Arial" w:hAnsi="Arial"/>
      <w:color w:val="0D0D0D" w:themeColor="text1" w:themeTint="F2"/>
      <w:sz w:val="20"/>
    </w:rPr>
  </w:style>
  <w:style w:type="character" w:customStyle="1" w:styleId="Style21">
    <w:name w:val="Style21"/>
    <w:basedOn w:val="DefaultParagraphFont"/>
    <w:uiPriority w:val="1"/>
    <w:rsid w:val="00B3152E"/>
    <w:rPr>
      <w:rFonts w:ascii="Arial" w:hAnsi="Arial"/>
      <w:b w:val="0"/>
      <w:i w:val="0"/>
      <w:color w:val="0D0D0D" w:themeColor="text1" w:themeTint="F2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89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4372FBC8C8466B845C384B0DC67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87BA1-82B5-4A88-95B2-BEB4CFC5B118}"/>
      </w:docPartPr>
      <w:docPartBody>
        <w:p w:rsidR="003F54F3" w:rsidRDefault="003F54F3" w:rsidP="003F54F3">
          <w:pPr>
            <w:pStyle w:val="D14372FBC8C8466B845C384B0DC677ED"/>
          </w:pPr>
          <w:r w:rsidRPr="00CC0F23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89D80-E066-47BA-A178-26241726BF5D}"/>
      </w:docPartPr>
      <w:docPartBody>
        <w:p w:rsidR="003F54F3" w:rsidRDefault="003F54F3">
          <w:r w:rsidRPr="00E25F4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38CAE-6590-4C06-91CF-B40F42DCFDD0}"/>
      </w:docPartPr>
      <w:docPartBody>
        <w:p w:rsidR="000B5C08" w:rsidRDefault="003F54F3">
          <w:bookmarkStart w:id="0" w:name="Check1"/>
          <w:bookmarkStart w:id="1" w:name="Text1"/>
          <w:bookmarkEnd w:id="0"/>
          <w:bookmarkEnd w:id="1"/>
          <w:r w:rsidRPr="00E25F49">
            <w:rPr>
              <w:rStyle w:val="PlaceholderText"/>
            </w:rPr>
            <w:t>Click or tap to enter a date.</w:t>
          </w:r>
        </w:p>
      </w:docPartBody>
    </w:docPart>
    <w:docPart>
      <w:docPartPr>
        <w:name w:val="66B0083E89D84A11BBFAC149A72B7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491DD-92F8-4697-863D-01539E6819EB}"/>
      </w:docPartPr>
      <w:docPartBody>
        <w:p w:rsidR="000B5C08" w:rsidRDefault="003F54F3" w:rsidP="003F54F3">
          <w:pPr>
            <w:pStyle w:val="66B0083E89D84A11BBFAC149A72B7354"/>
          </w:pPr>
          <w:r w:rsidRPr="004F439B">
            <w:rPr>
              <w:rStyle w:val="PlaceholderText"/>
              <w:color w:val="FF0000"/>
            </w:rPr>
            <w:t>[</w:t>
          </w:r>
          <w:r>
            <w:rPr>
              <w:rFonts w:ascii="Arial" w:eastAsia="Arial" w:hAnsi="Arial" w:cs="Arial"/>
              <w:color w:val="FF0000"/>
            </w:rPr>
            <w:t>Select a Date]</w:t>
          </w:r>
        </w:p>
      </w:docPartBody>
    </w:docPart>
    <w:docPart>
      <w:docPartPr>
        <w:name w:val="4B85A7AADF8C44E287890D1A11973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62AD86-FD70-452B-863F-11108B8F0557}"/>
      </w:docPartPr>
      <w:docPartBody>
        <w:bookmarkStart w:id="2" w:name="Check2"/>
        <w:bookmarkStart w:id="3" w:name="Check3"/>
        <w:bookmarkStart w:id="4" w:name="Check4"/>
        <w:bookmarkStart w:id="5" w:name="Check5"/>
        <w:bookmarkStart w:id="6" w:name="Check6"/>
        <w:bookmarkStart w:id="7" w:name="Check6"/>
        <w:bookmarkEnd w:id="2"/>
        <w:bookmarkEnd w:id="3"/>
        <w:bookmarkEnd w:id="4"/>
        <w:bookmarkEnd w:id="5"/>
        <w:bookmarkEnd w:id="6"/>
        <w:bookmarkEnd w:id="7"/>
        <w:p w:rsidR="000B5C08" w:rsidRDefault="003F54F3" w:rsidP="003F54F3">
          <w:pPr>
            <w:pStyle w:val="4B85A7AADF8C44E287890D1A11973EFE"/>
          </w:pPr>
          <w:r>
            <w:rPr>
              <w:rFonts w:ascii="Arial" w:eastAsia="Arial" w:hAnsi="Arial" w:cs="Arial"/>
              <w:spacing w:val="5"/>
            </w:rPr>
            <w:fldChar w:fldCharType="begin">
              <w:ffData>
                <w:name w:val="Check5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bookmarkStart w:id="8" w:name="Check5"/>
          <w:r>
            <w:rPr>
              <w:rFonts w:ascii="Arial" w:eastAsia="Arial" w:hAnsi="Arial" w:cs="Arial"/>
              <w:spacing w:val="5"/>
            </w:rPr>
            <w:instrText xml:space="preserve"> FORMCHECKBOX </w:instrText>
          </w:r>
          <w:r w:rsidR="00000000">
            <w:rPr>
              <w:rFonts w:ascii="Arial" w:eastAsia="Arial" w:hAnsi="Arial" w:cs="Arial"/>
              <w:spacing w:val="5"/>
            </w:rPr>
          </w:r>
          <w:r w:rsidR="00000000">
            <w:rPr>
              <w:rFonts w:ascii="Arial" w:eastAsia="Arial" w:hAnsi="Arial" w:cs="Arial"/>
              <w:spacing w:val="5"/>
            </w:rPr>
            <w:fldChar w:fldCharType="separate"/>
          </w:r>
          <w:r>
            <w:rPr>
              <w:rFonts w:ascii="Arial" w:eastAsia="Arial" w:hAnsi="Arial" w:cs="Arial"/>
              <w:spacing w:val="5"/>
            </w:rPr>
            <w:fldChar w:fldCharType="end"/>
          </w:r>
          <w:bookmarkEnd w:id="8"/>
          <w:r>
            <w:rPr>
              <w:rFonts w:ascii="Arial" w:eastAsia="Arial" w:hAnsi="Arial" w:cs="Arial"/>
              <w:spacing w:val="5"/>
            </w:rPr>
            <w:t xml:space="preserve"> I/ </w:t>
          </w:r>
          <w:r>
            <w:rPr>
              <w:rFonts w:ascii="Arial" w:eastAsia="Arial" w:hAnsi="Arial" w:cs="Arial"/>
              <w:spacing w:val="5"/>
            </w:rPr>
            <w:fldChar w:fldCharType="begin">
              <w:ffData>
                <w:name w:val="Check6"/>
                <w:enabled/>
                <w:calcOnExit w:val="0"/>
                <w:checkBox>
                  <w:sizeAuto/>
                  <w:default w:val="1"/>
                </w:checkBox>
              </w:ffData>
            </w:fldChar>
          </w:r>
          <w:bookmarkStart w:id="9" w:name="Check6"/>
          <w:r>
            <w:rPr>
              <w:rFonts w:ascii="Arial" w:eastAsia="Arial" w:hAnsi="Arial" w:cs="Arial"/>
              <w:spacing w:val="5"/>
            </w:rPr>
            <w:instrText xml:space="preserve"> FORMCHECKBOX </w:instrText>
          </w:r>
          <w:r w:rsidR="00000000">
            <w:rPr>
              <w:rFonts w:ascii="Arial" w:eastAsia="Arial" w:hAnsi="Arial" w:cs="Arial"/>
              <w:spacing w:val="5"/>
            </w:rPr>
          </w:r>
          <w:r w:rsidR="00000000">
            <w:rPr>
              <w:rFonts w:ascii="Arial" w:eastAsia="Arial" w:hAnsi="Arial" w:cs="Arial"/>
              <w:spacing w:val="5"/>
            </w:rPr>
            <w:fldChar w:fldCharType="separate"/>
          </w:r>
          <w:r>
            <w:rPr>
              <w:rFonts w:ascii="Arial" w:eastAsia="Arial" w:hAnsi="Arial" w:cs="Arial"/>
              <w:spacing w:val="5"/>
            </w:rPr>
            <w:fldChar w:fldCharType="end"/>
          </w:r>
          <w:bookmarkEnd w:id="9"/>
          <w:r>
            <w:rPr>
              <w:rFonts w:ascii="Arial" w:eastAsia="Arial" w:hAnsi="Arial" w:cs="Arial"/>
              <w:spacing w:val="5"/>
            </w:rPr>
            <w:t xml:space="preserve"> We</w:t>
          </w:r>
        </w:p>
      </w:docPartBody>
    </w:docPart>
    <w:docPart>
      <w:docPartPr>
        <w:name w:val="B668BF64EE254647A147F7A3A0BA5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97852-8099-42F5-8358-E2D1F2BC747A}"/>
      </w:docPartPr>
      <w:docPartBody>
        <w:p w:rsidR="000B5C08" w:rsidRDefault="003F54F3" w:rsidP="003F54F3">
          <w:pPr>
            <w:pStyle w:val="B668BF64EE254647A147F7A3A0BA54AB2"/>
          </w:pPr>
          <w:r>
            <w:rPr>
              <w:rStyle w:val="Style16"/>
              <w:rFonts w:eastAsia="Arial"/>
            </w:rPr>
            <w:fldChar w:fldCharType="begin">
              <w:ffData>
                <w:name w:val="Check6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>
            <w:rPr>
              <w:rStyle w:val="Style16"/>
              <w:rFonts w:eastAsia="Arial"/>
            </w:rPr>
            <w:instrText xml:space="preserve"> FORMCHECKBOX </w:instrText>
          </w:r>
          <w:r w:rsidR="00000000">
            <w:rPr>
              <w:rStyle w:val="Style16"/>
              <w:rFonts w:eastAsia="Arial"/>
            </w:rPr>
          </w:r>
          <w:r w:rsidR="00000000">
            <w:rPr>
              <w:rStyle w:val="Style16"/>
              <w:rFonts w:eastAsia="Arial"/>
            </w:rPr>
            <w:fldChar w:fldCharType="separate"/>
          </w:r>
          <w:r>
            <w:rPr>
              <w:rStyle w:val="Style16"/>
              <w:rFonts w:eastAsia="Arial"/>
            </w:rPr>
            <w:fldChar w:fldCharType="end"/>
          </w:r>
          <w:r>
            <w:rPr>
              <w:rStyle w:val="Style16"/>
              <w:rFonts w:eastAsia="Arial"/>
            </w:rPr>
            <w:t xml:space="preserve"> </w:t>
          </w:r>
        </w:p>
      </w:docPartBody>
    </w:docPart>
    <w:docPart>
      <w:docPartPr>
        <w:name w:val="BEE1AB2CD5E14D19B18E3DF13DADC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97B68-0AC9-4914-BB38-B52DBBA3DD2B}"/>
      </w:docPartPr>
      <w:docPartBody>
        <w:p w:rsidR="000B5C08" w:rsidRDefault="003F54F3" w:rsidP="003F54F3">
          <w:pPr>
            <w:pStyle w:val="BEE1AB2CD5E14D19B18E3DF13DADCB79"/>
          </w:pPr>
          <w:r w:rsidRPr="00E25F4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ED1C35759D4474AEB737EED5E69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AF256-F6E2-4AB1-8E99-D49059524B21}"/>
      </w:docPartPr>
      <w:docPartBody>
        <w:p w:rsidR="006D4C37" w:rsidRDefault="00A26C06" w:rsidP="00A26C06">
          <w:pPr>
            <w:pStyle w:val="9CED1C35759D4474AEB737EED5E69626"/>
          </w:pPr>
          <w:r w:rsidRPr="00E25F4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34EB3A79034935BBD8CB64B02F5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D0E36-5648-4470-AD22-77ECC14EE94A}"/>
      </w:docPartPr>
      <w:docPartBody>
        <w:p w:rsidR="00000000" w:rsidRDefault="000C124A" w:rsidP="000C124A">
          <w:pPr>
            <w:pStyle w:val="BB34EB3A79034935BBD8CB64B02F50D01"/>
          </w:pPr>
          <w:bookmarkStart w:id="10" w:name="Check1"/>
          <w:bookmarkStart w:id="11" w:name="Check1"/>
          <w:bookmarkEnd w:id="10"/>
          <w:bookmarkEnd w:id="11"/>
          <w:r w:rsidRPr="007437DF">
            <w:rPr>
              <w:rStyle w:val="Style12"/>
              <w:rFonts w:eastAsiaTheme="majorEastAsia"/>
              <w:color w:val="FF0000"/>
            </w:rPr>
            <w:t>[name of shareholder]</w:t>
          </w:r>
        </w:p>
      </w:docPartBody>
    </w:docPart>
    <w:docPart>
      <w:docPartPr>
        <w:name w:val="410977670F164E8894E1C63135777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B84C5-8B4B-4DA5-A7C3-B834469F2848}"/>
      </w:docPartPr>
      <w:docPartBody>
        <w:p w:rsidR="00000000" w:rsidRDefault="000C124A" w:rsidP="000C124A">
          <w:pPr>
            <w:pStyle w:val="410977670F164E8894E1C63135777C5E"/>
          </w:pPr>
          <w:r>
            <w:rPr>
              <w:rFonts w:ascii="Arial" w:eastAsia="Arial" w:hAnsi="Arial" w:cs="Arial"/>
              <w:spacing w:val="5"/>
            </w:rPr>
            <w:fldChar w:fldCharType="begin">
              <w:ffData>
                <w:name w:val="Check5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bookmarkStart w:id="12" w:name="Check5"/>
          <w:r>
            <w:rPr>
              <w:rFonts w:ascii="Arial" w:eastAsia="Arial" w:hAnsi="Arial" w:cs="Arial"/>
              <w:spacing w:val="5"/>
            </w:rPr>
            <w:instrText xml:space="preserve"> FORMCHECKBOX </w:instrText>
          </w:r>
          <w:r>
            <w:rPr>
              <w:rFonts w:ascii="Arial" w:eastAsia="Arial" w:hAnsi="Arial" w:cs="Arial"/>
              <w:spacing w:val="5"/>
            </w:rPr>
          </w:r>
          <w:r>
            <w:rPr>
              <w:rFonts w:ascii="Arial" w:eastAsia="Arial" w:hAnsi="Arial" w:cs="Arial"/>
              <w:spacing w:val="5"/>
            </w:rPr>
            <w:fldChar w:fldCharType="separate"/>
          </w:r>
          <w:r>
            <w:rPr>
              <w:rFonts w:ascii="Arial" w:eastAsia="Arial" w:hAnsi="Arial" w:cs="Arial"/>
              <w:spacing w:val="5"/>
            </w:rPr>
            <w:fldChar w:fldCharType="end"/>
          </w:r>
          <w:bookmarkEnd w:id="12"/>
          <w:r>
            <w:rPr>
              <w:rFonts w:ascii="Arial" w:eastAsia="Arial" w:hAnsi="Arial" w:cs="Arial"/>
              <w:spacing w:val="5"/>
            </w:rPr>
            <w:t xml:space="preserve"> I/ </w:t>
          </w:r>
          <w:r>
            <w:rPr>
              <w:rFonts w:ascii="Arial" w:eastAsia="Arial" w:hAnsi="Arial" w:cs="Arial"/>
              <w:spacing w:val="5"/>
            </w:rPr>
            <w:fldChar w:fldCharType="begin">
              <w:ffData>
                <w:name w:val="Check6"/>
                <w:enabled/>
                <w:calcOnExit w:val="0"/>
                <w:checkBox>
                  <w:sizeAuto/>
                  <w:default w:val="1"/>
                </w:checkBox>
              </w:ffData>
            </w:fldChar>
          </w:r>
          <w:bookmarkStart w:id="13" w:name="Check6"/>
          <w:r>
            <w:rPr>
              <w:rFonts w:ascii="Arial" w:eastAsia="Arial" w:hAnsi="Arial" w:cs="Arial"/>
              <w:spacing w:val="5"/>
            </w:rPr>
            <w:instrText xml:space="preserve"> FORMCHECKBOX </w:instrText>
          </w:r>
          <w:r>
            <w:rPr>
              <w:rFonts w:ascii="Arial" w:eastAsia="Arial" w:hAnsi="Arial" w:cs="Arial"/>
              <w:spacing w:val="5"/>
            </w:rPr>
          </w:r>
          <w:r>
            <w:rPr>
              <w:rFonts w:ascii="Arial" w:eastAsia="Arial" w:hAnsi="Arial" w:cs="Arial"/>
              <w:spacing w:val="5"/>
            </w:rPr>
            <w:fldChar w:fldCharType="separate"/>
          </w:r>
          <w:r>
            <w:rPr>
              <w:rFonts w:ascii="Arial" w:eastAsia="Arial" w:hAnsi="Arial" w:cs="Arial"/>
              <w:spacing w:val="5"/>
            </w:rPr>
            <w:fldChar w:fldCharType="end"/>
          </w:r>
          <w:bookmarkEnd w:id="13"/>
          <w:r>
            <w:rPr>
              <w:rFonts w:ascii="Arial" w:eastAsia="Arial" w:hAnsi="Arial" w:cs="Arial"/>
              <w:spacing w:val="5"/>
            </w:rPr>
            <w:t xml:space="preserve"> We</w:t>
          </w:r>
        </w:p>
      </w:docPartBody>
    </w:docPart>
    <w:docPart>
      <w:docPartPr>
        <w:name w:val="0DB34A3626324DD6B877E8D65C8F7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A77C9-A80B-4BDE-887F-F4E7656A6687}"/>
      </w:docPartPr>
      <w:docPartBody>
        <w:p w:rsidR="00000000" w:rsidRDefault="000C124A" w:rsidP="000C124A">
          <w:pPr>
            <w:pStyle w:val="0DB34A3626324DD6B877E8D65C8F7AC5"/>
          </w:pPr>
          <w:r>
            <w:rPr>
              <w:rStyle w:val="Style16"/>
              <w:rFonts w:eastAsia="Arial"/>
            </w:rPr>
            <w:fldChar w:fldCharType="begin">
              <w:ffData>
                <w:name w:val="Check6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>
            <w:rPr>
              <w:rStyle w:val="Style16"/>
              <w:rFonts w:eastAsia="Arial"/>
            </w:rPr>
            <w:instrText xml:space="preserve"> FORMCHECKBOX </w:instrText>
          </w:r>
          <w:r>
            <w:rPr>
              <w:rStyle w:val="Style16"/>
              <w:rFonts w:eastAsia="Arial"/>
            </w:rPr>
          </w:r>
          <w:r>
            <w:rPr>
              <w:rStyle w:val="Style16"/>
              <w:rFonts w:eastAsia="Arial"/>
            </w:rPr>
            <w:fldChar w:fldCharType="separate"/>
          </w:r>
          <w:r>
            <w:rPr>
              <w:rStyle w:val="Style16"/>
              <w:rFonts w:eastAsia="Arial"/>
            </w:rPr>
            <w:fldChar w:fldCharType="end"/>
          </w:r>
          <w:r>
            <w:rPr>
              <w:rStyle w:val="Style16"/>
              <w:rFonts w:eastAsia="Arial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F3"/>
    <w:rsid w:val="000B5C08"/>
    <w:rsid w:val="000C124A"/>
    <w:rsid w:val="0026733C"/>
    <w:rsid w:val="003F54F3"/>
    <w:rsid w:val="00557D91"/>
    <w:rsid w:val="00587737"/>
    <w:rsid w:val="00595512"/>
    <w:rsid w:val="006B3EE2"/>
    <w:rsid w:val="006D4C37"/>
    <w:rsid w:val="00954DD7"/>
    <w:rsid w:val="00A26C06"/>
    <w:rsid w:val="00C03D4D"/>
    <w:rsid w:val="00C60FED"/>
    <w:rsid w:val="00CE3882"/>
    <w:rsid w:val="00E4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24A"/>
    <w:rPr>
      <w:color w:val="808080"/>
    </w:rPr>
  </w:style>
  <w:style w:type="paragraph" w:customStyle="1" w:styleId="D14372FBC8C8466B845C384B0DC677ED">
    <w:name w:val="D14372FBC8C8466B845C384B0DC677ED"/>
    <w:rsid w:val="003F54F3"/>
  </w:style>
  <w:style w:type="paragraph" w:customStyle="1" w:styleId="9CED1C35759D4474AEB737EED5E69626">
    <w:name w:val="9CED1C35759D4474AEB737EED5E69626"/>
    <w:rsid w:val="00A26C06"/>
    <w:rPr>
      <w:kern w:val="2"/>
      <w14:ligatures w14:val="standardContextual"/>
    </w:rPr>
  </w:style>
  <w:style w:type="paragraph" w:customStyle="1" w:styleId="AB34882A52344EDF801A6B83ADA4B2931">
    <w:name w:val="AB34882A52344EDF801A6B83ADA4B2931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66B0083E89D84A11BBFAC149A72B7354">
    <w:name w:val="66B0083E89D84A11BBFAC149A72B7354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Style12">
    <w:name w:val="Style12"/>
    <w:basedOn w:val="DefaultParagraphFont"/>
    <w:uiPriority w:val="1"/>
    <w:rsid w:val="000C124A"/>
    <w:rPr>
      <w:rFonts w:ascii="Arial" w:hAnsi="Arial"/>
      <w:b w:val="0"/>
      <w:i w:val="0"/>
      <w:color w:val="0D0D0D" w:themeColor="text1" w:themeTint="F2"/>
      <w:sz w:val="20"/>
    </w:rPr>
  </w:style>
  <w:style w:type="character" w:customStyle="1" w:styleId="Style9">
    <w:name w:val="Style9"/>
    <w:basedOn w:val="DefaultParagraphFont"/>
    <w:uiPriority w:val="1"/>
    <w:rsid w:val="003F54F3"/>
    <w:rPr>
      <w:rFonts w:ascii="Arial" w:hAnsi="Arial"/>
      <w:b w:val="0"/>
      <w:i w:val="0"/>
      <w:color w:val="0D0D0D" w:themeColor="text1" w:themeTint="F2"/>
      <w:sz w:val="20"/>
    </w:rPr>
  </w:style>
  <w:style w:type="paragraph" w:customStyle="1" w:styleId="CB3A3D0591AA4E5B8A56EB34DA66CC802">
    <w:name w:val="CB3A3D0591AA4E5B8A56EB34DA66CC802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Style16">
    <w:name w:val="Style16"/>
    <w:basedOn w:val="DefaultParagraphFont"/>
    <w:uiPriority w:val="1"/>
    <w:rsid w:val="000C124A"/>
    <w:rPr>
      <w:rFonts w:ascii="aria" w:hAnsi="aria"/>
      <w:b w:val="0"/>
      <w:i w:val="0"/>
      <w:color w:val="auto"/>
      <w:sz w:val="20"/>
    </w:rPr>
  </w:style>
  <w:style w:type="paragraph" w:customStyle="1" w:styleId="4B85A7AADF8C44E287890D1A11973EFE">
    <w:name w:val="4B85A7AADF8C44E287890D1A11973EFE"/>
    <w:rsid w:val="003F54F3"/>
  </w:style>
  <w:style w:type="paragraph" w:customStyle="1" w:styleId="BEE1AB2CD5E14D19B18E3DF13DADCB79">
    <w:name w:val="BEE1AB2CD5E14D19B18E3DF13DADCB79"/>
    <w:rsid w:val="003F54F3"/>
  </w:style>
  <w:style w:type="paragraph" w:customStyle="1" w:styleId="554B1B09C52842BF8FE1F1BA06E25A3D18">
    <w:name w:val="554B1B09C52842BF8FE1F1BA06E25A3D18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F807DC2AE2C345F7BFA0CD8943816EFE15">
    <w:name w:val="F807DC2AE2C345F7BFA0CD8943816EFE15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D4C5F4F1B434E658E222D76B5950F0610">
    <w:name w:val="4D4C5F4F1B434E658E222D76B5950F0610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8AEF57EC57304A429DDE260222D70C344">
    <w:name w:val="8AEF57EC57304A429DDE260222D70C344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B668BF64EE254647A147F7A3A0BA54AB2">
    <w:name w:val="B668BF64EE254647A147F7A3A0BA54AB2"/>
    <w:rsid w:val="003F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6D5995D91C54D7F9C7C619DA2617683">
    <w:name w:val="46D5995D91C54D7F9C7C619DA2617683"/>
    <w:rsid w:val="000C124A"/>
    <w:rPr>
      <w:kern w:val="2"/>
      <w14:ligatures w14:val="standardContextual"/>
    </w:rPr>
  </w:style>
  <w:style w:type="paragraph" w:customStyle="1" w:styleId="EC8B3AA82ED248828778331BDFBD412F">
    <w:name w:val="EC8B3AA82ED248828778331BDFBD412F"/>
    <w:rsid w:val="000C124A"/>
    <w:rPr>
      <w:kern w:val="2"/>
      <w14:ligatures w14:val="standardContextual"/>
    </w:rPr>
  </w:style>
  <w:style w:type="paragraph" w:customStyle="1" w:styleId="BB34EB3A79034935BBD8CB64B02F50D0">
    <w:name w:val="BB34EB3A79034935BBD8CB64B02F50D0"/>
    <w:rsid w:val="000C124A"/>
    <w:rPr>
      <w:kern w:val="2"/>
      <w14:ligatures w14:val="standardContextual"/>
    </w:rPr>
  </w:style>
  <w:style w:type="paragraph" w:customStyle="1" w:styleId="BB34EB3A79034935BBD8CB64B02F50D01">
    <w:name w:val="BB34EB3A79034935BBD8CB64B02F50D01"/>
    <w:rsid w:val="000C1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10977670F164E8894E1C63135777C5E">
    <w:name w:val="410977670F164E8894E1C63135777C5E"/>
    <w:rsid w:val="000C124A"/>
    <w:rPr>
      <w:kern w:val="2"/>
      <w14:ligatures w14:val="standardContextual"/>
    </w:rPr>
  </w:style>
  <w:style w:type="paragraph" w:customStyle="1" w:styleId="0DB34A3626324DD6B877E8D65C8F7AC5">
    <w:name w:val="0DB34A3626324DD6B877E8D65C8F7AC5"/>
    <w:rsid w:val="000C124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Ong Siew Yin</dc:creator>
  <cp:lastModifiedBy>Anne Wong - Fusang</cp:lastModifiedBy>
  <cp:revision>13</cp:revision>
  <cp:lastPrinted>2020-11-01T10:15:00Z</cp:lastPrinted>
  <dcterms:created xsi:type="dcterms:W3CDTF">2020-10-12T09:43:00Z</dcterms:created>
  <dcterms:modified xsi:type="dcterms:W3CDTF">2023-10-03T02:14:00Z</dcterms:modified>
</cp:coreProperties>
</file>